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0" w:type="dxa"/>
        <w:jc w:val="center"/>
        <w:tblLayout w:type="fixed"/>
        <w:tblLook w:val="04A0" w:firstRow="1" w:lastRow="0" w:firstColumn="1" w:lastColumn="0" w:noHBand="0" w:noVBand="1"/>
      </w:tblPr>
      <w:tblGrid>
        <w:gridCol w:w="3992"/>
        <w:gridCol w:w="1993"/>
        <w:gridCol w:w="4465"/>
      </w:tblGrid>
      <w:tr w:rsidR="00F903DD" w:rsidRPr="003D05CC" w14:paraId="4090CBC5" w14:textId="77777777" w:rsidTr="004E5D42">
        <w:trPr>
          <w:jc w:val="center"/>
        </w:trPr>
        <w:tc>
          <w:tcPr>
            <w:tcW w:w="3992" w:type="dxa"/>
            <w:vAlign w:val="center"/>
            <w:hideMark/>
          </w:tcPr>
          <w:p w14:paraId="12478988" w14:textId="6299FACE" w:rsidR="00F903DD" w:rsidRPr="003D05CC" w:rsidRDefault="00F903DD" w:rsidP="00751062">
            <w:pPr>
              <w:jc w:val="center"/>
              <w:rPr>
                <w:rFonts w:asciiTheme="minorHAnsi" w:hAnsiTheme="minorHAnsi" w:cstheme="minorHAnsi"/>
              </w:rPr>
            </w:pPr>
            <w:bookmarkStart w:id="0" w:name="_Hlk62560149"/>
            <w:r w:rsidRPr="003D05CC">
              <w:rPr>
                <w:rFonts w:asciiTheme="minorHAnsi" w:hAnsiTheme="minorHAnsi" w:cstheme="minorHAnsi"/>
                <w:noProof/>
                <w:szCs w:val="22"/>
              </w:rPr>
              <w:drawing>
                <wp:inline distT="0" distB="0" distL="0" distR="0" wp14:anchorId="622C1532" wp14:editId="50360AE9">
                  <wp:extent cx="790575" cy="790575"/>
                  <wp:effectExtent l="0" t="0" r="9525" b="9525"/>
                  <wp:docPr id="30" name="Εικόνα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8" w:type="dxa"/>
            <w:gridSpan w:val="2"/>
            <w:vAlign w:val="center"/>
            <w:hideMark/>
          </w:tcPr>
          <w:p w14:paraId="5D73DA76" w14:textId="77777777" w:rsidR="00F903DD" w:rsidRPr="003D05CC" w:rsidRDefault="00F903DD" w:rsidP="00751062">
            <w:pPr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D05CC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444D7C83" wp14:editId="6BAE8EB2">
                  <wp:extent cx="756000" cy="664360"/>
                  <wp:effectExtent l="0" t="0" r="6350" b="2540"/>
                  <wp:docPr id="3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000" cy="66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03DD" w:rsidRPr="003D05CC" w14:paraId="5BA88017" w14:textId="77777777" w:rsidTr="004E5D42">
        <w:trPr>
          <w:jc w:val="center"/>
        </w:trPr>
        <w:tc>
          <w:tcPr>
            <w:tcW w:w="3992" w:type="dxa"/>
          </w:tcPr>
          <w:p w14:paraId="4AD90143" w14:textId="77777777" w:rsidR="008D78D0" w:rsidRPr="008D78D0" w:rsidRDefault="008D78D0" w:rsidP="008D78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8D0">
              <w:rPr>
                <w:rFonts w:asciiTheme="minorHAnsi" w:hAnsiTheme="minorHAnsi" w:cstheme="minorHAnsi"/>
                <w:sz w:val="22"/>
                <w:szCs w:val="22"/>
              </w:rPr>
              <w:t>ΕΛΛΗΝΙΚΗ ΔΗΜΟΚΡΑΤΙΑ</w:t>
            </w:r>
          </w:p>
          <w:p w14:paraId="0212327F" w14:textId="77777777" w:rsidR="008D78D0" w:rsidRPr="008D78D0" w:rsidRDefault="008D78D0" w:rsidP="008D78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8D0">
              <w:rPr>
                <w:rFonts w:asciiTheme="minorHAnsi" w:hAnsiTheme="minorHAnsi" w:cstheme="minorHAnsi"/>
                <w:sz w:val="22"/>
                <w:szCs w:val="22"/>
              </w:rPr>
              <w:t>ΝΟΜΟΣ ΚΕΦΑΛΛΗΝΙΑΣ-ΙΘΑΚΗΣ</w:t>
            </w:r>
          </w:p>
          <w:p w14:paraId="74C33DC9" w14:textId="0F27ECBC" w:rsidR="00F903DD" w:rsidRPr="008D78D0" w:rsidRDefault="008D78D0" w:rsidP="008D78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D78D0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ΔΗΜΟΣ ΑΡΓΟΣΤΟΛΙΟΥ</w:t>
            </w:r>
          </w:p>
          <w:p w14:paraId="01263DD0" w14:textId="17C9A0E0" w:rsidR="00F903DD" w:rsidRPr="003D05CC" w:rsidRDefault="00F903DD" w:rsidP="00DC5E8D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  <w:hideMark/>
          </w:tcPr>
          <w:p w14:paraId="331DF65B" w14:textId="77777777" w:rsidR="00F903DD" w:rsidRPr="003D05CC" w:rsidRDefault="00F903DD" w:rsidP="00751062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D05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Μελέτη: </w:t>
            </w:r>
          </w:p>
        </w:tc>
        <w:tc>
          <w:tcPr>
            <w:tcW w:w="4465" w:type="dxa"/>
            <w:hideMark/>
          </w:tcPr>
          <w:p w14:paraId="504003E9" w14:textId="4D3D54B3" w:rsidR="00187FCD" w:rsidRPr="003D05CC" w:rsidRDefault="00187FCD" w:rsidP="00187FCD">
            <w:pPr>
              <w:widowControl/>
              <w:autoSpaceDE/>
              <w:autoSpaceDN/>
              <w:adjustRightInd/>
              <w:rPr>
                <w:rFonts w:asciiTheme="minorHAnsi" w:eastAsia="Calibri" w:hAnsiTheme="minorHAnsi" w:cstheme="minorHAnsi"/>
                <w:color w:val="0000FF"/>
                <w:sz w:val="22"/>
                <w:szCs w:val="22"/>
              </w:rPr>
            </w:pPr>
            <w:r w:rsidRPr="003D05CC">
              <w:rPr>
                <w:rFonts w:asciiTheme="minorHAnsi" w:eastAsia="Calibri" w:hAnsiTheme="minorHAnsi" w:cstheme="minorHAnsi"/>
                <w:color w:val="0000FF"/>
                <w:sz w:val="22"/>
                <w:szCs w:val="22"/>
              </w:rPr>
              <w:t>«</w:t>
            </w:r>
            <w:r w:rsidR="003D05CC" w:rsidRPr="003D05CC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ΠΡΟΜΗΘΕΙΑ ΚΑΥΣΙΜΩΝ &amp; ΕΛΑΙΟΛΙΠΑΝΤΙΚΩΝ 2024-2025  ΔΗΜΟΥ ΑΡΓΟΣΤΟΛΙΟΥ ΚΑΙ ΤΩΝ ΝΟΜΙΚΩΝ ΠΡΟΣΩΠΩΝ</w:t>
            </w:r>
            <w:r w:rsidRPr="003D05CC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>»</w:t>
            </w:r>
          </w:p>
          <w:p w14:paraId="2CE4AC08" w14:textId="77777777" w:rsidR="00F903DD" w:rsidRPr="003D05CC" w:rsidRDefault="00F903DD" w:rsidP="0075106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  <w:tr w:rsidR="00F903DD" w:rsidRPr="003D05CC" w14:paraId="5CE2D575" w14:textId="77777777" w:rsidTr="004E5D42">
        <w:trPr>
          <w:jc w:val="center"/>
        </w:trPr>
        <w:tc>
          <w:tcPr>
            <w:tcW w:w="3992" w:type="dxa"/>
          </w:tcPr>
          <w:p w14:paraId="6A46D7FE" w14:textId="77777777" w:rsidR="00F903DD" w:rsidRPr="003D05CC" w:rsidRDefault="00F903DD" w:rsidP="007510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3AD92781" w14:textId="77777777" w:rsidR="00F903DD" w:rsidRPr="003D05CC" w:rsidRDefault="00F903DD" w:rsidP="00751062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3D05CC">
              <w:rPr>
                <w:rFonts w:asciiTheme="minorHAnsi" w:hAnsiTheme="minorHAnsi" w:cstheme="minorHAnsi"/>
                <w:bCs/>
                <w:sz w:val="22"/>
                <w:szCs w:val="22"/>
              </w:rPr>
              <w:t>Αρ</w:t>
            </w:r>
            <w:proofErr w:type="spellEnd"/>
            <w:r w:rsidRPr="003D05CC">
              <w:rPr>
                <w:rFonts w:asciiTheme="minorHAnsi" w:hAnsiTheme="minorHAnsi" w:cstheme="minorHAnsi"/>
                <w:bCs/>
                <w:sz w:val="22"/>
                <w:szCs w:val="22"/>
              </w:rPr>
              <w:t>. Μελέτης</w:t>
            </w:r>
            <w:r w:rsidRPr="003D05CC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4465" w:type="dxa"/>
          </w:tcPr>
          <w:p w14:paraId="37CD5FD9" w14:textId="276B9780" w:rsidR="00F903DD" w:rsidRPr="003D05CC" w:rsidRDefault="003D05CC" w:rsidP="00751062">
            <w:pPr>
              <w:widowControl/>
              <w:autoSpaceDE/>
              <w:autoSpaceDN/>
              <w:adjustRightInd/>
              <w:rPr>
                <w:rFonts w:asciiTheme="minorHAnsi" w:eastAsia="Calibri" w:hAnsiTheme="minorHAnsi" w:cstheme="minorHAnsi"/>
                <w:color w:val="0000FF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FF"/>
                <w:sz w:val="22"/>
                <w:szCs w:val="22"/>
                <w:lang w:val="en-US"/>
              </w:rPr>
              <w:t>8</w:t>
            </w:r>
            <w:r w:rsidR="00B5308C" w:rsidRPr="003D05CC">
              <w:rPr>
                <w:rFonts w:asciiTheme="minorHAnsi" w:eastAsia="Calibri" w:hAnsiTheme="minorHAnsi" w:cstheme="minorHAnsi"/>
                <w:color w:val="0000FF"/>
                <w:sz w:val="22"/>
                <w:szCs w:val="22"/>
              </w:rPr>
              <w:t>6</w:t>
            </w:r>
            <w:r w:rsidR="00F903DD" w:rsidRPr="003D05CC">
              <w:rPr>
                <w:rFonts w:asciiTheme="minorHAnsi" w:eastAsia="Calibri" w:hAnsiTheme="minorHAnsi" w:cstheme="minorHAnsi"/>
                <w:color w:val="0000FF"/>
                <w:sz w:val="22"/>
                <w:szCs w:val="22"/>
              </w:rPr>
              <w:t>/202</w:t>
            </w:r>
            <w:r>
              <w:rPr>
                <w:rFonts w:asciiTheme="minorHAnsi" w:eastAsia="Calibri" w:hAnsiTheme="minorHAnsi" w:cstheme="minorHAnsi"/>
                <w:color w:val="0000FF"/>
                <w:sz w:val="22"/>
                <w:szCs w:val="22"/>
                <w:lang w:val="en-US"/>
              </w:rPr>
              <w:t>4</w:t>
            </w:r>
          </w:p>
        </w:tc>
      </w:tr>
      <w:tr w:rsidR="003D6371" w:rsidRPr="003D05CC" w14:paraId="73F1289A" w14:textId="77777777" w:rsidTr="004E5D42">
        <w:trPr>
          <w:jc w:val="center"/>
        </w:trPr>
        <w:tc>
          <w:tcPr>
            <w:tcW w:w="3992" w:type="dxa"/>
          </w:tcPr>
          <w:p w14:paraId="2DF6BE2C" w14:textId="77777777" w:rsidR="003D6371" w:rsidRPr="003D05CC" w:rsidRDefault="003D6371" w:rsidP="007510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93" w:type="dxa"/>
          </w:tcPr>
          <w:p w14:paraId="6DEA7BF1" w14:textId="7461EA0E" w:rsidR="003D6371" w:rsidRPr="003D05CC" w:rsidRDefault="003D6371" w:rsidP="001B094D">
            <w:pPr>
              <w:spacing w:before="12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D05CC">
              <w:rPr>
                <w:rFonts w:asciiTheme="minorHAnsi" w:hAnsiTheme="minorHAnsi" w:cstheme="minorHAnsi"/>
                <w:bCs/>
                <w:sz w:val="22"/>
                <w:szCs w:val="22"/>
              </w:rPr>
              <w:t>Α/Α ΕΣΗΔΗΣ</w:t>
            </w:r>
            <w:r w:rsidRPr="003D05CC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:</w:t>
            </w:r>
            <w:r w:rsidRPr="003D05C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465" w:type="dxa"/>
          </w:tcPr>
          <w:p w14:paraId="57A1C436" w14:textId="0C855586" w:rsidR="003D6371" w:rsidRPr="003D05CC" w:rsidRDefault="003D05CC" w:rsidP="001B094D">
            <w:pPr>
              <w:widowControl/>
              <w:autoSpaceDE/>
              <w:autoSpaceDN/>
              <w:adjustRightInd/>
              <w:spacing w:before="120"/>
              <w:rPr>
                <w:rFonts w:asciiTheme="minorHAnsi" w:eastAsia="Calibri" w:hAnsiTheme="minorHAnsi" w:cstheme="minorHAnsi"/>
                <w:color w:val="0000FF"/>
                <w:sz w:val="22"/>
                <w:szCs w:val="22"/>
                <w:lang w:val="en-US"/>
              </w:rPr>
            </w:pPr>
            <w:r>
              <w:rPr>
                <w:rFonts w:asciiTheme="minorHAnsi" w:eastAsia="Calibri" w:hAnsiTheme="minorHAnsi" w:cstheme="minorHAnsi"/>
                <w:color w:val="0000FF"/>
                <w:sz w:val="22"/>
                <w:szCs w:val="22"/>
                <w:lang w:val="en-US"/>
              </w:rPr>
              <w:t>357852</w:t>
            </w:r>
          </w:p>
        </w:tc>
      </w:tr>
    </w:tbl>
    <w:p w14:paraId="690924F6" w14:textId="77777777" w:rsidR="00205CD8" w:rsidRDefault="00205CD8" w:rsidP="00205CD8">
      <w:pPr>
        <w:pStyle w:val="1"/>
        <w:spacing w:before="0"/>
        <w:jc w:val="center"/>
        <w:rPr>
          <w:rFonts w:asciiTheme="minorHAnsi" w:hAnsiTheme="minorHAnsi" w:cs="Arial"/>
          <w:color w:val="0000FF"/>
          <w:sz w:val="24"/>
          <w:szCs w:val="24"/>
        </w:rPr>
      </w:pPr>
      <w:bookmarkStart w:id="1" w:name="_Toc104900880"/>
    </w:p>
    <w:p w14:paraId="0523CA3E" w14:textId="0D64A48B" w:rsidR="00F903DD" w:rsidRDefault="00F903DD" w:rsidP="00613B12">
      <w:pPr>
        <w:pStyle w:val="1"/>
        <w:spacing w:before="300" w:after="120"/>
        <w:jc w:val="center"/>
        <w:rPr>
          <w:rFonts w:asciiTheme="minorHAnsi" w:hAnsiTheme="minorHAnsi" w:cs="Arial"/>
          <w:color w:val="0000FF"/>
          <w:sz w:val="24"/>
          <w:szCs w:val="24"/>
        </w:rPr>
      </w:pPr>
      <w:r w:rsidRPr="00403912">
        <w:rPr>
          <w:rFonts w:asciiTheme="minorHAnsi" w:hAnsiTheme="minorHAnsi" w:cs="Arial"/>
          <w:color w:val="0000FF"/>
          <w:sz w:val="24"/>
          <w:szCs w:val="24"/>
        </w:rPr>
        <w:t xml:space="preserve">ΕΝΤΥΠΟ </w:t>
      </w:r>
      <w:r w:rsidR="00D02CFD">
        <w:rPr>
          <w:rFonts w:asciiTheme="minorHAnsi" w:hAnsiTheme="minorHAnsi" w:cs="Arial"/>
          <w:color w:val="0000FF"/>
          <w:sz w:val="24"/>
          <w:szCs w:val="24"/>
        </w:rPr>
        <w:t xml:space="preserve">ΑΝΑΛΥΤΙΚΗΣ </w:t>
      </w:r>
      <w:r w:rsidRPr="00403912">
        <w:rPr>
          <w:rFonts w:asciiTheme="minorHAnsi" w:hAnsiTheme="minorHAnsi" w:cs="Arial"/>
          <w:color w:val="0000FF"/>
          <w:sz w:val="24"/>
          <w:szCs w:val="24"/>
        </w:rPr>
        <w:t>ΟΙΚΟΝΟΜΙΚΗΣ ΠΡΟΣΦΟΡΑΣ:</w:t>
      </w:r>
      <w:bookmarkEnd w:id="1"/>
    </w:p>
    <w:tbl>
      <w:tblPr>
        <w:tblW w:w="10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5"/>
      </w:tblGrid>
      <w:tr w:rsidR="00613B12" w:rsidRPr="00613B12" w14:paraId="2F2B41DD" w14:textId="77777777" w:rsidTr="004C425A">
        <w:trPr>
          <w:trHeight w:val="292"/>
          <w:jc w:val="center"/>
        </w:trPr>
        <w:tc>
          <w:tcPr>
            <w:tcW w:w="10845" w:type="dxa"/>
            <w:vAlign w:val="center"/>
          </w:tcPr>
          <w:p w14:paraId="729636E6" w14:textId="77777777" w:rsidR="00613B12" w:rsidRDefault="00613B12" w:rsidP="004C425A">
            <w:pPr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  <w:lang w:eastAsia="el-GR"/>
              </w:rPr>
            </w:pPr>
            <w:r w:rsidRPr="00613B12"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  <w:lang w:eastAsia="el-GR"/>
              </w:rPr>
              <w:t xml:space="preserve">ΣΤΟΙΧΕΙΑ ΠΡΟΣΦΕΡΟΝΤΟΣ: </w:t>
            </w:r>
          </w:p>
          <w:p w14:paraId="252B8ABC" w14:textId="77777777" w:rsidR="00613B12" w:rsidRPr="00613B12" w:rsidRDefault="00613B12" w:rsidP="004C425A">
            <w:pPr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  <w:lang w:eastAsia="el-GR"/>
              </w:rPr>
            </w:pPr>
          </w:p>
          <w:p w14:paraId="07C517B5" w14:textId="77777777" w:rsidR="00613B12" w:rsidRPr="00613B12" w:rsidRDefault="00613B12" w:rsidP="004C425A">
            <w:pPr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  <w:lang w:eastAsia="el-GR"/>
              </w:rPr>
            </w:pPr>
          </w:p>
        </w:tc>
      </w:tr>
      <w:tr w:rsidR="00613B12" w:rsidRPr="00613B12" w14:paraId="40F2C78D" w14:textId="77777777" w:rsidTr="004C425A">
        <w:trPr>
          <w:trHeight w:val="397"/>
          <w:jc w:val="center"/>
        </w:trPr>
        <w:tc>
          <w:tcPr>
            <w:tcW w:w="10845" w:type="dxa"/>
            <w:vAlign w:val="center"/>
          </w:tcPr>
          <w:p w14:paraId="298A7D39" w14:textId="77777777" w:rsidR="00613B12" w:rsidRPr="00613B12" w:rsidRDefault="00613B12" w:rsidP="004C425A">
            <w:pPr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  <w:lang w:eastAsia="el-GR"/>
              </w:rPr>
            </w:pPr>
            <w:r w:rsidRPr="00613B12"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  <w:lang w:eastAsia="el-GR"/>
              </w:rPr>
              <w:t>ΑΝΑΘΕΤΟΥΣΑ ΑΡΧΗ:   ΔΗΜΟΣ ΑΡΓΟΣΤΟΛΙΟΥ</w:t>
            </w:r>
          </w:p>
        </w:tc>
      </w:tr>
    </w:tbl>
    <w:p w14:paraId="01F0B8B9" w14:textId="77777777" w:rsidR="003047CE" w:rsidRDefault="003047CE" w:rsidP="00FC42D0">
      <w:pPr>
        <w:spacing w:line="360" w:lineRule="auto"/>
      </w:pPr>
    </w:p>
    <w:tbl>
      <w:tblPr>
        <w:tblW w:w="10840" w:type="dxa"/>
        <w:jc w:val="center"/>
        <w:tblLook w:val="04A0" w:firstRow="1" w:lastRow="0" w:firstColumn="1" w:lastColumn="0" w:noHBand="0" w:noVBand="1"/>
      </w:tblPr>
      <w:tblGrid>
        <w:gridCol w:w="1024"/>
        <w:gridCol w:w="1797"/>
        <w:gridCol w:w="1059"/>
        <w:gridCol w:w="1695"/>
        <w:gridCol w:w="1305"/>
        <w:gridCol w:w="1232"/>
        <w:gridCol w:w="1657"/>
        <w:gridCol w:w="1071"/>
      </w:tblGrid>
      <w:tr w:rsidR="003047CE" w:rsidRPr="00AB50A9" w14:paraId="7AE76AA9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472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1: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9AF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Λιπαντικά ΔΗΜΟΣ ΑΡΓΟΣΤΟΛΙΟΥ ΔΗΜΟΤΙΚΗ ΕΝΟΤΗΤΑ ΑΡΓΟΣΤΟΛΙΟΥ, Δ.Ε. ΛΕΙΒΑΘΟΥΣ Δ.Ε. ΟΜΑΛΩΝ ΕΠΟΜΕΝΟΥ ΔΩΔΕΚΑΜΗΝΟΥ</w:t>
            </w:r>
          </w:p>
        </w:tc>
      </w:tr>
      <w:tr w:rsidR="003047CE" w:rsidRPr="00AB50A9" w14:paraId="13CF88F1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3BE1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3CA58FD8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353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F9C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65F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D68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866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43E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0C5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66240974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1F5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5C1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B26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ABB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D82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401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5A3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083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DEECACA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964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4A2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99E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D22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654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602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D90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2DC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5062D49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A5D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1.1.1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DA2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Κίνησης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5C3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23.418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5CB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1,405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38A9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903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9B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F06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1ECDD1A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86E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1.1.2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500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Κίνησης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8C4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117.089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966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1,405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FA4A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FC6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A03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23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13ED159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2655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5655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1D50A13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0E5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CC4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8BD8744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255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408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FDB3DE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02F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D673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E812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C8D1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E0E8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093C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23CB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0293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72EB853F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20BC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2</w:t>
            </w:r>
          </w:p>
        </w:tc>
      </w:tr>
      <w:tr w:rsidR="003047CE" w:rsidRPr="00AB50A9" w14:paraId="5444E271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B08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1C5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016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187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785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379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4B4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24D4F80E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DD1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C07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2C6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8A5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004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BED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72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677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8201FB4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F0E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84A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91E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E3D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A82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6DE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33C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D18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1C6CC9A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196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1.2.1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61A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Βενζίνη Αμόλυβδη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EF9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2.930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EB4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8878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976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7E4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48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5A746B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B32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1.2.2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D4C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Βενζίνη Αμόλυβδη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C36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14.640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BEE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1A3D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453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AA4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F28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B006D1E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DFF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2DF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970D9F4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F2A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FC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871AFEF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5EB9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CD6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C4BF2E7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156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DD9E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C5A1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8030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9475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28AA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D1AE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DF6A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114E3F45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2756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3-2025</w:t>
            </w:r>
          </w:p>
        </w:tc>
      </w:tr>
      <w:tr w:rsidR="003047CE" w:rsidRPr="00AB50A9" w14:paraId="56BF4CB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E78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C98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96C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ΜΟΝΑΔΑ ΜΕΤΡΗΣΗΣ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7E1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54F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ΤΙΜΗ ΜΟΝΑΔΟΣ (€) [άνευ ΦΠΑ]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069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00F8E2E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CB3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DD4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SAE 15w-40 (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dieseloil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) σε Δοχεία 20 λίτρων)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62E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38D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3D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9DA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34804F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D72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lastRenderedPageBreak/>
              <w:t>1.3.2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132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SAE 10W-40 SUPER (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motoroil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)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Ημισυνθετικόπολύτυπο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λιπαντικό υψηλής ποιότητας  SAE 10w-40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4FE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57B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D8A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677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8E7CC7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5AA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1.3.3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A9D7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 SAE 5W - 30 SUPER (motor oil)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74C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975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9C2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685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6B4309B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86F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1.3.4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58C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ΥΔΡΑΥΛΙΚΟ ΛΙΠΑΝΤΙΚΟ ΤΎΠΟΥ HVLP- ISO VG 68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496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7AA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9BF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9AB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F17D741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60C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1.3.5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B48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ΒΑΛΒΟΛΙΝΗ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  JCB GEAR OIL  HP 90 W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205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A0B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56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423C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0C8284D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C23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1.3.6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82B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ΒΑΛΒΟΛΙΝΗ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  JCB GEAR OIL HP PLUS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0AD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97D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E33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A95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A77649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69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1.3.7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54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JCB TRASMITION FLUID EP 10W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4ED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87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9FA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B93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D0D482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D6B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1.3.8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0C97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 JCB ENGINE OIL HP 15w-40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E75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5FB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3C3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73FB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06E4E85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4C6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1.3.9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84D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ΕΙΔΙΚΟ ΥΔΡΑΥΛΙΚΟ ΥΓΡΟ JCB HYDRAULIC FLUID ΗP 46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6D1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EE6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10E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4BA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951464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04F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1.3.10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E1A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SUPER ENERGY 2Τ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C70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CE4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596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6F7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9F196E9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088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1.3.11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DF8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ΜΕΤΑΔΟΣΗΣ ΚΙΝΗΣΗΣ ΑΓΡΟΤΙΚΩΝ ΜΗΧΑΝΗΜΑΤΩΝ SAE 10W/30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6E7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CF2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EC8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E88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F58524D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293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1.3.12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AC4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ΑΥΤΟΜΑΤΩΝ ΜΕΤΑΔΟΣΕΩΝ DEXRON III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E71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D3B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69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E5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349AC58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427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1.3.13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B28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ΓΡΑΣΟ ΛΙΘΙΟΥ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3F0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Κιλά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18A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975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40B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A7F5CAC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4DF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1.3.14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A83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ΒΑΛΒΟΛΙΝΗ  80w-90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5DD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A1E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3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29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B2BE56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08F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1.3.15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43A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ΒΑΛΒΟΛΙΝΗ SAE 80-90 LSD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E3F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381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E7D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8F0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6F6B54A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67A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1.3.16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27C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ΥΓΡΟ ΦΡΕΝΩΝ DOT 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8FA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E67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594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A2A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32B27CB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CE0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1.3.17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66F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ΥΓΡΟ ΦΡΕΝΩΝ DOT 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06C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A8E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B72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6DAB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66D2E5D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552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1.3.18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EB8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ΚΙΝΗΤΗΡΩΝ  ΜΗΧΑΝΗΜΑΤΩΝ SAE 10W/40 (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dieseloil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CA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F45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AA1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B01C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3607321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79E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1.3.19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8A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ΑΝΤΙΨΥΚΤΙΚΟ G12 1lt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71C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EA5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F04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BF3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1E1E38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AF6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1.3.20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CF6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ΑΝΤΙΨΥΚΤΙΚΟ G11 ΔΟΧΕΙΟ  4 LITR 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F1A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ΤΕΜ.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16F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017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069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D67327A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BA9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1.3.21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246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ΒΑΛΒΟΛΙΝΗ  85W-140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317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BB1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037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1F0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A01144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5CB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1.3.22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D5F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Αντισκουριακό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σπρέι (400ml)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07E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ΤΕΜ.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FD3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E7C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352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931A48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ABF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1.3.23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7AE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Σπρέι γράσο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A4A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ΤΕΜ.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092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705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80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A7F5D28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B6C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1.3.24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39A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Σπρέι καθαρισμού καρμπιρατέρ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8B9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ΤΕΜ.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D8E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EC0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B76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2BA2EA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9B9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352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AdBlue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, πρόσθετο για σύστημα επιλεκτικής κατάλυσης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89E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7AD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7ED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FE29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CA9E0B7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B81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1.3.26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4AB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Λιπαντικό 0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w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/30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wDiesel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(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δοχεια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077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26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6D8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7AE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6903CF8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A7A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1.3.27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272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Λιπαντικό 5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w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/30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wDiesel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(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δοχεια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1F4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2ED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3A6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9AFB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530761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A8E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1.3.28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38E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Βαλβολίνη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 75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w/80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C17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C9A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A9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CF0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A5FA10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101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1.3.29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851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Βαλβολίνη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75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w/90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A0B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4CA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EF9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924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8DE01C1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719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1.3.30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799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Γράσο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21B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Κιλά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9E1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5D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DBD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CD9364C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0E7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FF9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EB3074E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030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583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BB86871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31C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3F9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B48AAF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7AF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8126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671E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D64A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AD5B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5F48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1815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B618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66215DAF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D3E9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1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8953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CF78B76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E25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1: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EB5F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C3780C0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19B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1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C5D6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3338AF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FAC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C5507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6BD1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1FDF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9C7C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2D04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CEE3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C67B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7EAD5A6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AAA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2: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883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Λιπαντικά ΔΗΜΟΣ ΑΡΓΟΣΤΟΛΙΟΥ ΔΗΜΟΤΙΚΗ ΕΝΟΤΗΤΑ ΕΛΕΙΟΥ ΠΡΟΝΝΩΝ ΕΠΟΜΕΝΟΥ ΔΩΔΕΚΑΜΗΝΟΥ</w:t>
            </w:r>
          </w:p>
        </w:tc>
      </w:tr>
      <w:tr w:rsidR="003047CE" w:rsidRPr="00AB50A9" w14:paraId="25A585E6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153B7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476CDCC7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8A0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986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30B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7DA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1B4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67D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4BA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01863FC9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893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1BC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C95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6BE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C60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C21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24D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BAA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BF5F05F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AE7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66F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FA5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C82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FDE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C57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864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F82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00B95BEC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553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2.1.1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E2D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Κίνησης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01C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6.372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5D6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1,405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1D77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C52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88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37B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6B43FEF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2AB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2.1.2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F72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κίνησης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A96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31.859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B56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1,405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D257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C8D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3AB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8C4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B00165E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79E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A69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338947E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DA2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lastRenderedPageBreak/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16DB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986D22C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83C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747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3A59952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9ACC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2</w:t>
            </w:r>
          </w:p>
        </w:tc>
      </w:tr>
      <w:tr w:rsidR="003047CE" w:rsidRPr="00AB50A9" w14:paraId="11F8210F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A88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C5F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71D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230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5AB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3D5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562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2DAD0B76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F39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027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2BA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4D0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2D4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DC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791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FB6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D7C1B0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896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197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3E7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7EC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45F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869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5C3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874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1E2A415C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1DB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2.2.1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566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Βενζίνη Αμόλυβδη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054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798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A71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D35C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64F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43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3DD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5E901C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365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2.2.2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AD1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Βενζίνη Αμόλυβδη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DEE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3.988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7A2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EADB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277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8A4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76F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C54FEAB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E27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A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D2DCAA7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ABA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151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12B801A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4475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38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823188A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3D6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6C86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3CAE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CAAF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7501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79F1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E824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7D63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1F96FFD8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11DF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3-2025</w:t>
            </w:r>
          </w:p>
        </w:tc>
      </w:tr>
      <w:tr w:rsidR="003047CE" w:rsidRPr="00AB50A9" w14:paraId="41DE1254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D20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C76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C69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ΜΟΝΑΔΑ ΜΕΤΡΗΣΗΣ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22B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A55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ΤΙΜΗ ΜΟΝΑΔΟΣ (€) [άνευ ΦΠΑ]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F8E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(€)[άνευ ΦΠΑ]</w:t>
            </w:r>
          </w:p>
        </w:tc>
      </w:tr>
      <w:tr w:rsidR="003047CE" w:rsidRPr="00AB50A9" w14:paraId="14AEEC6B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EFA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2.3.1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393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SAE 15w-40 (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dieseloil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) σε Δοχεία 20 λίτρων)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270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4A4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6C1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7FD5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56055B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76C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2.3.2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62B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 SAE 10W-40 SUPER  motor oil)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Ημισυνθετικό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100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891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9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3E5C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35ECC4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545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2.3.3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B2A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 SAE 5W - 30 SUPER (motor oil)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2A2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D53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578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9B6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717602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DA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2.3.4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E85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MULTIGRADE SAE 20W – 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FCF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302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FAC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624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CCCAECD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D03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2.3.5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B6D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ΥΓΡΟ ΦΡΕΝΩΝ DOT 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013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794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C04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7C8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8E59A54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9AE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2.3.6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851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ΛΙΠΑΝΤΙΚΟ ΚΙΝΗΤΗΡΩΝ  ΜΗΧΑΝΗΜΑΤΩΝ SAE 10W/40 (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diesel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oil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39F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CA4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90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366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C5D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5928A0B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5E7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2.3.7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957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ΑΝΤΙΨΥΚΤΙΚΟ G12 1lt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732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B4A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180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2C7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4A6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5BC938B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910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2.3.8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7D6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Αντισκουριακό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σπρέι (400ml)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F46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ΤΕΜ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675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15C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51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33CF2E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2F3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2.3.9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094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Σπρέι γράσο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7FA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ΤΕΜ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EC3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923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0859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0FA063C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81E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2.3.10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6FC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Σπρέι καθαρισμού καρμπιρατέρ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5FB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ΤΕΜ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A03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C13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17C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4EA261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F69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2.3.11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49E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AdBlue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, πρόσθετο για σύστημα επιλεκτικής κατάλυσης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2CD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Λίτρα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B70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70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649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58B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BBD51B6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2B3C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6A9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6C14C71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717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742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B7EC55D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49D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9F3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BA708A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3AD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CB4A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A72D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52AC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5F6D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C8AC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5A06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6953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7940D531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551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2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53C2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A5F653E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BEC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2: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6831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233EA82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C06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2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046AC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FE64841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55A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A5B4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D9A4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5431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B3E9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C148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C15F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D24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6D67190F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BF6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3: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B6F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Θέρμανσης ΔΗΜΟΣ ΑΡΓΟΣΤΟΛΙΟΥ Α΄ΒΑΘΜΙΑ ΣΧΟΛΙΚΗ ΕΠΙΤΡΟΠΗ ΔΗΜΟΤΙΚΕΣ ΕΝΟΤΗΤΕΣ ΑΡΓΟΣΤΟΛΙΟΥ, ΛΕΙΒΑΘΟΥΣ, ΟΜΑΛΩΝ ΕΠΟΜΕΝΟΥ ΔΩΔΕΚΑΜΗΝΟΥ</w:t>
            </w:r>
          </w:p>
        </w:tc>
      </w:tr>
      <w:tr w:rsidR="003047CE" w:rsidRPr="00AB50A9" w14:paraId="5BA5711B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948A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1479789F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005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A44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514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DDD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90A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A4D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AE0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57BD9DC2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2E1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5F3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031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87F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ED9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6BF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43C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4F2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56ABF05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F39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D91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72F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198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D35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8A2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899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C2D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4061D198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D64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3.1.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CCE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θέρμανσης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-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κατ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οίκον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2CC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40.000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031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1,126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96EE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6C7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59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68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BE8AD30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7F4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3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609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07FE032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01F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3: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965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48DC50D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A32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3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B3FC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1188617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835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EDC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CBD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759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A33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0C2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792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BB77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489DE0CF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139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4: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962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Θέρμανσης ΔΗΜΟΣ ΑΡΓΟΣΤΟΛΙΟΥ Α΄ΒΑΘΜΙΑ ΣΧΟΛΙΚΗ ΕΠΙΤΡΟΠΗ ΔΗΜΟΤΙΚΗ ΕΝΟΤΗΤΑ ΕΛΕΙΟΥ ΠΡΟΝΩΝ ΕΠΟΜΕΝΟΥ ΔΩΔΕΚΑΜΗΝΟΥ</w:t>
            </w:r>
          </w:p>
        </w:tc>
      </w:tr>
      <w:tr w:rsidR="003047CE" w:rsidRPr="00AB50A9" w14:paraId="2E3C8204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6371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lastRenderedPageBreak/>
              <w:t>ΥΠΟΟΜΑΔΑ 1</w:t>
            </w:r>
          </w:p>
        </w:tc>
      </w:tr>
      <w:tr w:rsidR="003047CE" w:rsidRPr="00AB50A9" w14:paraId="6144622A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955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14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9EB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F52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BFD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D56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B32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4C532F98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94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E22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4DA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1AA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B4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C67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F69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D90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86C677F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C7B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933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5F0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8D0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C2C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E41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49F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2DF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64051917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5C4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4.1.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4A1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θέρμανσης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-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κατ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οίκον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F0D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4.000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0CD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1,126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4D45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1DF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BA2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8A4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3B8C272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69E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4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FDD5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388F972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891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4: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5D5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5F10933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383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4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AF55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7EC4D3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C1A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A1C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D43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47C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46F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D82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38D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ACE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49771BA4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2AA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5: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A74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Θέρμανσης ΔΗΜΟΣ ΑΡΓΟΣΤΟΛΙΟΥ Β΄ΒΑΘΜΙΑ ΣΧΟΛΙΚΗ ΕΠΙΤΡΟΠΗ ΔΗΜΟΤΙΚΕΣ ΕΝΟΤΗΤΕΣ ΑΡΓΟΣΤΟΛΙΟΥ, ΛΕΙΒΑΘΟΥΣ, ΟΜΑΛΩΝ ΕΠΟΜΕΝΟΥ ΔΩΔΕΚΑΜΗΝΟΥ</w:t>
            </w:r>
          </w:p>
        </w:tc>
      </w:tr>
      <w:tr w:rsidR="003047CE" w:rsidRPr="00AB50A9" w14:paraId="46991A97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C30C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1D77C20C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DEE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522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B2E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058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31E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576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57F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7FC82DDD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05C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63D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788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1D0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241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F63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A6B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1CB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FE623C9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61C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2DA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929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C82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898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F82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F69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F98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712E5651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AB3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5.1.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249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θέρμανσης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-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κατ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οίκον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676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13.000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1E5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1,126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83C6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1F7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6B2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9D3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BEEEA3E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4DB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5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91A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FFFE550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FFB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5: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523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41BE962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FACB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5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F139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93014E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07A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79B7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2D3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22C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E6F7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4DE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44E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FFF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75899B1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8C8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6: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E49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Θέρμανσης ΔΗΜΟΣ ΑΡΓΟΣΤΟΛΙΟΥ Β΄ΒΑΘΜΙΑ ΣΧΟΛΙΚΗ ΕΠΙΤΡΟΠΗ ΔΗΜΟΤΙΚΗ ΕΝΟΤΗΤΑ ΕΛΕΙΟΥ ΠΡΟΝΩΝ ΕΠΟΜΕΝΟΥ ΔΩΔΕΚΑΜΗΝΟΥ</w:t>
            </w:r>
          </w:p>
        </w:tc>
      </w:tr>
      <w:tr w:rsidR="003047CE" w:rsidRPr="00AB50A9" w14:paraId="4CE4A3C3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F16A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021DF60B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584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F0A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854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936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059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567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AAB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5322A048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A304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B1F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1AB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49E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182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80D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9F2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659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6F0EE7C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D41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E38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A1A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830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351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2D2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94B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FB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3D8FC5C8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D75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6.1.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618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θέρμανσης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-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κατ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οίκον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FBE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3.000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575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1,126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73B3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411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F67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BDF2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EAFC0E3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58F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6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F30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B3308E9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958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6: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972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E723729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9B6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6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8035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0901D2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BC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7: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33C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Καύσιμα Κίνησης ΔΗΜΟΣ ΑΡΓΟΣΤΟΛΙΟΥ Δ.Ε ΔΗΜΟΤΙΚΗ ΕΝΟΤΗΤΑ ΑΡΓΟΣΤΟΛΙΟΥ, Δ.Ε ΛΕΙΒΑΘΟΥΣ Δ.Ε ΟΜΑΛΩΝ </w:t>
            </w:r>
            <w:proofErr w:type="spellStart"/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κλπ</w:t>
            </w:r>
            <w:proofErr w:type="spellEnd"/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 ΒΟΗΘΕΙΑ ΣΤΟ ΣΠΙΤΙ ΕΠΟΜΕΝΟΥ ΔΩΔΕΚΑΜΗΝΟΥ</w:t>
            </w:r>
          </w:p>
        </w:tc>
      </w:tr>
      <w:tr w:rsidR="003047CE" w:rsidRPr="00AB50A9" w14:paraId="245F951D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A7D2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6CADEE72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348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10D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784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DFF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DC6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D3B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852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[άνευ ΦΠΑ]</w:t>
            </w:r>
          </w:p>
        </w:tc>
      </w:tr>
      <w:tr w:rsidR="003047CE" w:rsidRPr="00AB50A9" w14:paraId="46F48AD6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72BD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A91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5E1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CC4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DE6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50B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1A4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E10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DB4D04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08C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E71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BED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DA8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80B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39E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61E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160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64BFE50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3E2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7.1.1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57A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Βενζίνη Αμόλυβδη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7FE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560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6E2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F831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2C3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68E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E45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98782B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138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7.1.2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1CC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Βενζίνη Αμόλυβδη </w:t>
            </w:r>
          </w:p>
          <w:p w14:paraId="63B7C5F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C16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2.800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1FE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79D1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295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9CA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20D6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D816596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741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7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56C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0512792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F0C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7: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C2F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504B455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E6B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7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58F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427EE5B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F33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DC37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FE24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88CEB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2E60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F0EB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3F4C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1FA3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5399BDFA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210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lastRenderedPageBreak/>
              <w:t xml:space="preserve">ΤΜΗΜΑ 8: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E3A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Κίνησης ΔΗΜΟΣ ΑΡΓΟΣΤΟΛΙΟΥ ΔΗΜΟΤΙΚΗ ΕΝΟΤΗΤΑ ΕΛΕΙΟΥ ΠΡΟΝΝΩΝ ΒΟΗΘΕΙΑ ΣΤΟ ΣΠΙΤΙ ΕΠΟΜΕΝΟΥ ΔΩΔΕΚΑΜΗΝΟΥ</w:t>
            </w:r>
          </w:p>
        </w:tc>
      </w:tr>
      <w:tr w:rsidR="003047CE" w:rsidRPr="00AB50A9" w14:paraId="1F06B1FA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A10E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49362F93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91A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42C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ED1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377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69A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356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A50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5F92AB08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E40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DC2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BF2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C50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EF9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269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20E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712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5A25003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2A0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F30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655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19D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44E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89C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DAC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DA9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53E31B1A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3A7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8.1.1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A39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Βενζίνη Αμόλυβδη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F40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187,50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DEF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4F14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8C6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46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64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4F8923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9A3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8.1.2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63A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Βενζίνη Αμόλυβδη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EDC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937,50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DB4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1,639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09AF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D8B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95E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C72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0655422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261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8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F98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ED556C7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4B69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8: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B15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BBDF493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EEE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8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3B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3BA8687E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6B3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 xml:space="preserve">ΤΜΗΜΑ 9: </w:t>
            </w:r>
          </w:p>
        </w:tc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FA1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Καύσιμα Θέρμανσης ΝΟΜΙΚΟ ΠΡΟΣΩΠΟ ΔΗΜΟΥ ΑΡΓΟΣΤΟΛΙΟΥ ΔΗΜΟΤΙΚΟ ΓΗΡΟΚΟΜΕΙΟ ΑΡΓΟΣΤΟΛΙΟΥ ΕΠΟΜΕΝΟΥ ΔΩΔΕΚΑΜΗΝΟΥ</w:t>
            </w:r>
          </w:p>
        </w:tc>
      </w:tr>
      <w:tr w:rsidR="003047CE" w:rsidRPr="00AB50A9" w14:paraId="71351B45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D8F7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1</w:t>
            </w:r>
          </w:p>
        </w:tc>
      </w:tr>
      <w:tr w:rsidR="003047CE" w:rsidRPr="00AB50A9" w14:paraId="2E08C3C2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26DF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F5C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B90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CE7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5B3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FD8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1920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178CEB1B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A8D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19C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B111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BC9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61A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E0E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5E85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106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1DED362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1A5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4F0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4CF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404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D0B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CC0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C156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F01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723B1DFD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1F3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9.1.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0E79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κίνησης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DFB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6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.000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672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1,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405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7D31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AD23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EFC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A95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F7497B6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5E8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74C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68A91C0B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FB69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A78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F50E46B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B3B4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4D7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7711F28" w14:textId="77777777" w:rsidTr="007170D1">
        <w:trPr>
          <w:jc w:val="center"/>
        </w:trPr>
        <w:tc>
          <w:tcPr>
            <w:tcW w:w="10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7AC1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ΥΠΟΟΜΑΔΑ 2</w:t>
            </w:r>
          </w:p>
        </w:tc>
      </w:tr>
      <w:tr w:rsidR="003047CE" w:rsidRPr="00AB50A9" w14:paraId="2D4C70E5" w14:textId="77777777" w:rsidTr="007170D1">
        <w:trPr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1BA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Α/Α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CA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ΕΙΔΟΣ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D50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ΠΟΣΟΤΗΤΑ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(σε λίτρα)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3D4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 (Προϋπολογισμού) (€) [άνευ ΦΠΑ]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3DB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ΠΡΟΣΦΕΡΟΜΕΝΟ 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br/>
              <w:t>ΠΟΣΟΣΤΟ ΕΚΠΤΩΣΗΣ (%)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1B95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ΕΝΔΕΙΚΤΙΚΗ ΤΙΜΗ ΑΝΑΦΟΡΑΣ</w:t>
            </w: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br/>
              <w:t>ΠΡΟΣΦΕΡΟΜΕΝΗ (€) [άνευ ΦΠΑ]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E52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  <w:t>ΣΥΝΟΛΟ (€)               [άνευ ΦΠΑ]</w:t>
            </w:r>
          </w:p>
        </w:tc>
      </w:tr>
      <w:tr w:rsidR="003047CE" w:rsidRPr="00AB50A9" w14:paraId="1366E49B" w14:textId="77777777" w:rsidTr="007170D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BA5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4BF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15D3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2A5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8B5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ΑΡΙΘΜΗΤΙΚΩΣ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A834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b/>
                <w:bCs/>
                <w:color w:val="0000FF"/>
                <w:sz w:val="18"/>
                <w:szCs w:val="18"/>
                <w:lang w:eastAsia="el-GR" w:bidi="he-IL"/>
              </w:rPr>
              <w:t>ΟΛΟΓΡΑΦΩΣ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A8B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1A98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16A1466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C84D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227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1541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2E0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FDCA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052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69AE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5 = 2 - (2 x 3)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211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6 = 1 x 5</w:t>
            </w:r>
          </w:p>
        </w:tc>
      </w:tr>
      <w:tr w:rsidR="003047CE" w:rsidRPr="00AB50A9" w14:paraId="4CB08260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761C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9.2.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B6C2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Πετρέλαιο θέρμανσης 202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 xml:space="preserve">5-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κατ</w:t>
            </w:r>
            <w:proofErr w:type="spellEnd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 xml:space="preserve"> </w:t>
            </w:r>
            <w:proofErr w:type="spellStart"/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οικον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1F38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4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.000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932B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1,</w:t>
            </w: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 w:bidi="he-IL"/>
              </w:rPr>
              <w:t>126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49AC9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D367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1412" w14:textId="77777777" w:rsidR="003047CE" w:rsidRPr="00AB50A9" w:rsidRDefault="003047CE" w:rsidP="007170D1">
            <w:pPr>
              <w:spacing w:before="40" w:after="4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E7E8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1078EEF6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879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DF0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44490E5F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02C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2520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790ACE06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32DF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Σύνολο με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5F1D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25F9C3C7" w14:textId="77777777" w:rsidTr="007170D1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AB0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EB5A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B90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345E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AB4C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88CF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2CF6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C950" w14:textId="77777777" w:rsidR="003047CE" w:rsidRPr="00AB50A9" w:rsidRDefault="003047CE" w:rsidP="007170D1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  <w:lang w:eastAsia="el-GR"/>
              </w:rPr>
            </w:pPr>
          </w:p>
        </w:tc>
      </w:tr>
      <w:tr w:rsidR="003047CE" w:rsidRPr="00AB50A9" w14:paraId="35431DE6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683B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9 ΧΩΡΙΣ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38F73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58613A50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C26A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Φ.Π.Α. 24% ΓΕΝΙΚΟΥ ΣΥΝΟΛΟ ΤΜΗΜΑΤΟΣ 9: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54FBE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</w:p>
        </w:tc>
      </w:tr>
      <w:tr w:rsidR="003047CE" w:rsidRPr="00AB50A9" w14:paraId="00BFB8BF" w14:textId="77777777" w:rsidTr="007170D1">
        <w:trPr>
          <w:jc w:val="center"/>
        </w:trPr>
        <w:tc>
          <w:tcPr>
            <w:tcW w:w="97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E681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</w:pPr>
            <w:r w:rsidRPr="00AB50A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l-GR" w:bidi="he-IL"/>
              </w:rPr>
              <w:t>ΓΕΝΙΚΟ ΣΥΝΟΛΟ ΤΜΗΜΑΤΟΣ 9 ΜΕ ΤΟ Φ.Π.Α. 24%: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5BBBB" w14:textId="77777777" w:rsidR="003047CE" w:rsidRPr="00AB50A9" w:rsidRDefault="003047CE" w:rsidP="007170D1">
            <w:pPr>
              <w:spacing w:before="40" w:after="40"/>
              <w:jc w:val="right"/>
              <w:rPr>
                <w:rFonts w:asciiTheme="minorHAnsi" w:hAnsiTheme="minorHAnsi" w:cstheme="minorHAnsi"/>
                <w:color w:val="0000FF"/>
                <w:sz w:val="18"/>
                <w:szCs w:val="18"/>
                <w:lang w:eastAsia="el-GR" w:bidi="he-IL"/>
              </w:rPr>
            </w:pPr>
          </w:p>
        </w:tc>
      </w:tr>
    </w:tbl>
    <w:p w14:paraId="561F399F" w14:textId="77777777" w:rsidR="003047CE" w:rsidRDefault="003047CE" w:rsidP="003047CE">
      <w:pPr>
        <w:rPr>
          <w:bCs/>
        </w:rPr>
      </w:pPr>
    </w:p>
    <w:p w14:paraId="06F2787C" w14:textId="77777777" w:rsidR="003047CE" w:rsidRPr="00AB50A9" w:rsidRDefault="003047CE" w:rsidP="003047CE">
      <w:pPr>
        <w:rPr>
          <w:rFonts w:asciiTheme="minorHAnsi" w:hAnsiTheme="minorHAnsi" w:cstheme="minorHAnsi"/>
          <w:bCs/>
          <w:sz w:val="22"/>
          <w:szCs w:val="22"/>
        </w:rPr>
      </w:pPr>
      <w:r w:rsidRPr="00AB50A9">
        <w:rPr>
          <w:rFonts w:asciiTheme="minorHAnsi" w:hAnsiTheme="minorHAnsi" w:cstheme="minorHAnsi"/>
          <w:bCs/>
          <w:sz w:val="22"/>
          <w:szCs w:val="22"/>
        </w:rPr>
        <w:t>Δηλώνω ότι αποδέχομαι πλήρως και ανεπιφύλακτα όλους τους όρους της Διακήρυξης για το/τα ανωτέρω τμήμα/τα (ομάδα/</w:t>
      </w:r>
      <w:proofErr w:type="spellStart"/>
      <w:r w:rsidRPr="00AB50A9">
        <w:rPr>
          <w:rFonts w:asciiTheme="minorHAnsi" w:hAnsiTheme="minorHAnsi" w:cstheme="minorHAnsi"/>
          <w:bCs/>
          <w:sz w:val="22"/>
          <w:szCs w:val="22"/>
        </w:rPr>
        <w:t>ες</w:t>
      </w:r>
      <w:proofErr w:type="spellEnd"/>
      <w:r w:rsidRPr="00AB50A9">
        <w:rPr>
          <w:rFonts w:asciiTheme="minorHAnsi" w:hAnsiTheme="minorHAnsi" w:cstheme="minorHAnsi"/>
          <w:bCs/>
          <w:sz w:val="22"/>
          <w:szCs w:val="22"/>
        </w:rPr>
        <w:t>) στο/α οποί</w:t>
      </w:r>
      <w:r w:rsidRPr="00AB50A9">
        <w:rPr>
          <w:rFonts w:asciiTheme="minorHAnsi" w:hAnsiTheme="minorHAnsi" w:cstheme="minorHAnsi"/>
          <w:bCs/>
          <w:sz w:val="22"/>
          <w:szCs w:val="22"/>
          <w:lang w:val="en-US"/>
        </w:rPr>
        <w:t>o</w:t>
      </w:r>
      <w:r w:rsidRPr="00AB50A9">
        <w:rPr>
          <w:rFonts w:asciiTheme="minorHAnsi" w:hAnsiTheme="minorHAnsi" w:cstheme="minorHAnsi"/>
          <w:bCs/>
          <w:sz w:val="22"/>
          <w:szCs w:val="22"/>
        </w:rPr>
        <w:t>/α υποβάλλω προσφορά.</w:t>
      </w:r>
    </w:p>
    <w:p w14:paraId="1F04E552" w14:textId="77777777" w:rsidR="003047CE" w:rsidRPr="00AB50A9" w:rsidRDefault="003047CE" w:rsidP="003047CE">
      <w:pPr>
        <w:rPr>
          <w:rFonts w:asciiTheme="minorHAnsi" w:hAnsiTheme="minorHAnsi" w:cstheme="minorHAnsi"/>
        </w:rPr>
      </w:pPr>
    </w:p>
    <w:p w14:paraId="19DE3E14" w14:textId="77777777" w:rsidR="003047CE" w:rsidRPr="00AB50A9" w:rsidRDefault="003047CE" w:rsidP="003047CE">
      <w:pPr>
        <w:ind w:firstLine="284"/>
        <w:rPr>
          <w:rFonts w:asciiTheme="minorHAnsi" w:hAnsiTheme="minorHAnsi" w:cstheme="minorHAnsi"/>
        </w:rPr>
      </w:pPr>
    </w:p>
    <w:p w14:paraId="7E003D15" w14:textId="77777777" w:rsidR="003047CE" w:rsidRPr="00AB50A9" w:rsidRDefault="003047CE" w:rsidP="003047CE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AB50A9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F312" wp14:editId="5C87DF5D">
                <wp:simplePos x="0" y="0"/>
                <wp:positionH relativeFrom="column">
                  <wp:posOffset>3204210</wp:posOffset>
                </wp:positionH>
                <wp:positionV relativeFrom="paragraph">
                  <wp:posOffset>113665</wp:posOffset>
                </wp:positionV>
                <wp:extent cx="2453640" cy="962025"/>
                <wp:effectExtent l="0" t="0" r="22860" b="28575"/>
                <wp:wrapSquare wrapText="bothSides"/>
                <wp:docPr id="9" name="Πλαίσιο κειμένου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96966C" w14:textId="77777777" w:rsidR="003047CE" w:rsidRPr="00591A76" w:rsidRDefault="003047CE" w:rsidP="003047CE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591A76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u w:val="single"/>
                              </w:rPr>
                              <w:t>Ο ΠΡΟΣΦΕΡΩΝ</w:t>
                            </w:r>
                          </w:p>
                          <w:p w14:paraId="75158E90" w14:textId="77777777" w:rsidR="003047CE" w:rsidRDefault="003047CE" w:rsidP="003047C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u w:val="single"/>
                              </w:rPr>
                            </w:pPr>
                          </w:p>
                          <w:p w14:paraId="570B28A4" w14:textId="77777777" w:rsidR="003047CE" w:rsidRDefault="003047CE" w:rsidP="003047C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u w:val="single"/>
                              </w:rPr>
                            </w:pPr>
                          </w:p>
                          <w:p w14:paraId="6222FF02" w14:textId="77777777" w:rsidR="003047CE" w:rsidRDefault="003047CE" w:rsidP="003047C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u w:val="single"/>
                              </w:rPr>
                            </w:pPr>
                          </w:p>
                          <w:p w14:paraId="739DCAFD" w14:textId="77777777" w:rsidR="003047CE" w:rsidRPr="00591A76" w:rsidRDefault="003047CE" w:rsidP="003047C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u w:val="single"/>
                              </w:rPr>
                            </w:pPr>
                          </w:p>
                          <w:p w14:paraId="07812EE5" w14:textId="77777777" w:rsidR="003047CE" w:rsidRDefault="003047CE" w:rsidP="003047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66F312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9" o:spid="_x0000_s1026" type="#_x0000_t202" style="position:absolute;left:0;text-align:left;margin-left:252.3pt;margin-top:8.95pt;width:193.2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" strokecolor="white">
                <v:textbox>
                  <w:txbxContent>
                    <w:p w14:paraId="5D96966C" w14:textId="77777777" w:rsidR="003047CE" w:rsidRPr="00591A76" w:rsidRDefault="003047CE" w:rsidP="003047CE">
                      <w:pPr>
                        <w:spacing w:line="276" w:lineRule="auto"/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u w:val="single"/>
                        </w:rPr>
                      </w:pPr>
                      <w:r w:rsidRPr="00591A76">
                        <w:rPr>
                          <w:rFonts w:ascii="Times New Roman" w:hAnsi="Times New Roman"/>
                          <w:b/>
                          <w:sz w:val="32"/>
                          <w:szCs w:val="32"/>
                          <w:u w:val="single"/>
                        </w:rPr>
                        <w:t>Ο ΠΡΟΣΦΕΡΩΝ</w:t>
                      </w:r>
                    </w:p>
                    <w:p w14:paraId="75158E90" w14:textId="77777777" w:rsidR="003047CE" w:rsidRDefault="003047CE" w:rsidP="003047C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u w:val="single"/>
                        </w:rPr>
                      </w:pPr>
                    </w:p>
                    <w:p w14:paraId="570B28A4" w14:textId="77777777" w:rsidR="003047CE" w:rsidRDefault="003047CE" w:rsidP="003047C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u w:val="single"/>
                        </w:rPr>
                      </w:pPr>
                    </w:p>
                    <w:p w14:paraId="6222FF02" w14:textId="77777777" w:rsidR="003047CE" w:rsidRDefault="003047CE" w:rsidP="003047C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u w:val="single"/>
                        </w:rPr>
                      </w:pPr>
                    </w:p>
                    <w:p w14:paraId="739DCAFD" w14:textId="77777777" w:rsidR="003047CE" w:rsidRPr="00591A76" w:rsidRDefault="003047CE" w:rsidP="003047C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u w:val="single"/>
                        </w:rPr>
                      </w:pPr>
                    </w:p>
                    <w:p w14:paraId="07812EE5" w14:textId="77777777" w:rsidR="003047CE" w:rsidRDefault="003047CE" w:rsidP="003047CE"/>
                  </w:txbxContent>
                </v:textbox>
                <w10:wrap type="square"/>
              </v:shape>
            </w:pict>
          </mc:Fallback>
        </mc:AlternateContent>
      </w:r>
      <w:r w:rsidRPr="00AB50A9">
        <w:rPr>
          <w:rFonts w:asciiTheme="minorHAnsi" w:hAnsiTheme="minorHAnsi" w:cstheme="minorHAnsi"/>
          <w:sz w:val="22"/>
          <w:szCs w:val="22"/>
        </w:rPr>
        <w:t>Αργοστόλι:  ……… / ……… / 2024</w:t>
      </w:r>
    </w:p>
    <w:p w14:paraId="6A345B31" w14:textId="77777777" w:rsidR="003047CE" w:rsidRPr="00AB50A9" w:rsidRDefault="003047CE" w:rsidP="003047CE">
      <w:pPr>
        <w:ind w:firstLine="284"/>
        <w:rPr>
          <w:rFonts w:asciiTheme="minorHAnsi" w:hAnsiTheme="minorHAnsi" w:cstheme="minorHAnsi"/>
        </w:rPr>
      </w:pPr>
    </w:p>
    <w:p w14:paraId="759B5DB6" w14:textId="77777777" w:rsidR="003047CE" w:rsidRPr="00AB50A9" w:rsidRDefault="003047CE" w:rsidP="003047CE">
      <w:pPr>
        <w:pStyle w:val="normalwithoutspacing"/>
        <w:spacing w:before="57" w:after="57"/>
        <w:rPr>
          <w:rFonts w:asciiTheme="minorHAnsi" w:hAnsiTheme="minorHAnsi" w:cstheme="minorHAnsi"/>
        </w:rPr>
      </w:pPr>
    </w:p>
    <w:p w14:paraId="6690F9F9" w14:textId="77777777" w:rsidR="003047CE" w:rsidRPr="00AB50A9" w:rsidRDefault="003047CE" w:rsidP="00613B12">
      <w:pPr>
        <w:rPr>
          <w:rFonts w:asciiTheme="minorHAnsi" w:hAnsiTheme="minorHAnsi" w:cstheme="minorHAnsi"/>
          <w:lang w:val="en-US" w:eastAsia="x-none"/>
        </w:rPr>
      </w:pPr>
    </w:p>
    <w:p w14:paraId="4857F433" w14:textId="77777777" w:rsidR="003047CE" w:rsidRPr="00AB50A9" w:rsidRDefault="003047CE" w:rsidP="00613B12">
      <w:pPr>
        <w:rPr>
          <w:rFonts w:asciiTheme="minorHAnsi" w:hAnsiTheme="minorHAnsi" w:cstheme="minorHAnsi"/>
          <w:lang w:val="en-US" w:eastAsia="x-none"/>
        </w:rPr>
      </w:pPr>
    </w:p>
    <w:bookmarkEnd w:id="0"/>
    <w:p w14:paraId="448D20A8" w14:textId="77777777" w:rsidR="003047CE" w:rsidRPr="00AB50A9" w:rsidRDefault="003047CE" w:rsidP="00613B12">
      <w:pPr>
        <w:rPr>
          <w:rFonts w:asciiTheme="minorHAnsi" w:hAnsiTheme="minorHAnsi" w:cstheme="minorHAnsi"/>
          <w:lang w:val="en-US" w:eastAsia="x-none"/>
        </w:rPr>
      </w:pPr>
    </w:p>
    <w:sectPr w:rsidR="003047CE" w:rsidRPr="00AB50A9" w:rsidSect="00956BF8">
      <w:headerReference w:type="default" r:id="rId10"/>
      <w:footerReference w:type="default" r:id="rId11"/>
      <w:pgSz w:w="11900" w:h="16840" w:code="9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196BF" w14:textId="77777777" w:rsidR="00F929F7" w:rsidRDefault="00F929F7" w:rsidP="000A228E">
      <w:r>
        <w:separator/>
      </w:r>
    </w:p>
  </w:endnote>
  <w:endnote w:type="continuationSeparator" w:id="0">
    <w:p w14:paraId="5441FE76" w14:textId="77777777" w:rsidR="00F929F7" w:rsidRDefault="00F929F7" w:rsidP="000A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panose1 w:val="00000000000000000000"/>
    <w:charset w:val="A1"/>
    <w:family w:val="roman"/>
    <w:notTrueType/>
    <w:pitch w:val="variable"/>
    <w:sig w:usb0="00000081" w:usb1="00000000" w:usb2="00000000" w:usb3="00000000" w:csb0="00000008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CCF5" w14:textId="77777777" w:rsidR="00C370AD" w:rsidRPr="00966A3E" w:rsidRDefault="00C370AD">
    <w:pPr>
      <w:pStyle w:val="a7"/>
      <w:jc w:val="right"/>
      <w:rPr>
        <w:rFonts w:ascii="Calibri" w:hAnsi="Calibri"/>
      </w:rPr>
    </w:pPr>
    <w:r w:rsidRPr="00966A3E">
      <w:rPr>
        <w:rFonts w:ascii="Calibri" w:hAnsi="Calibri"/>
      </w:rPr>
      <w:t xml:space="preserve">σελ. </w:t>
    </w:r>
    <w:r w:rsidRPr="00966A3E">
      <w:rPr>
        <w:rFonts w:ascii="Calibri" w:hAnsi="Calibri"/>
      </w:rPr>
      <w:fldChar w:fldCharType="begin"/>
    </w:r>
    <w:r w:rsidRPr="00966A3E">
      <w:rPr>
        <w:rFonts w:ascii="Calibri" w:hAnsi="Calibri"/>
      </w:rPr>
      <w:instrText>PAGE    \* MERGEFORMAT</w:instrText>
    </w:r>
    <w:r w:rsidRPr="00966A3E">
      <w:rPr>
        <w:rFonts w:ascii="Calibri" w:hAnsi="Calibri"/>
      </w:rPr>
      <w:fldChar w:fldCharType="separate"/>
    </w:r>
    <w:r>
      <w:rPr>
        <w:rFonts w:ascii="Calibri" w:hAnsi="Calibri"/>
        <w:noProof/>
      </w:rPr>
      <w:t>2</w:t>
    </w:r>
    <w:r w:rsidRPr="00966A3E">
      <w:rPr>
        <w:rFonts w:ascii="Calibri" w:hAnsi="Calibri"/>
      </w:rPr>
      <w:fldChar w:fldCharType="end"/>
    </w:r>
  </w:p>
  <w:p w14:paraId="09E0A6DA" w14:textId="77777777" w:rsidR="00C370AD" w:rsidRDefault="00C370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82584" w14:textId="77777777" w:rsidR="00F929F7" w:rsidRDefault="00F929F7" w:rsidP="000A228E">
      <w:r>
        <w:separator/>
      </w:r>
    </w:p>
  </w:footnote>
  <w:footnote w:type="continuationSeparator" w:id="0">
    <w:p w14:paraId="66ED1723" w14:textId="77777777" w:rsidR="00F929F7" w:rsidRDefault="00F929F7" w:rsidP="000A2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BFCA4" w14:textId="77777777" w:rsidR="00C370AD" w:rsidRDefault="00C370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2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trike/>
        <w:color w:val="0070C0"/>
        <w:kern w:val="1"/>
        <w:position w:val="0"/>
        <w:sz w:val="24"/>
        <w:vertAlign w:val="baseline"/>
        <w:lang w:val="el-GR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 w:hint="default"/>
        <w:color w:val="000000"/>
        <w:kern w:val="1"/>
        <w:szCs w:val="22"/>
        <w:shd w:val="clear" w:color="auto" w:fill="FFFFFF"/>
        <w:lang w:val="el-GR"/>
      </w:rPr>
    </w:lvl>
  </w:abstractNum>
  <w:abstractNum w:abstractNumId="1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l-GR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6047E3B"/>
    <w:multiLevelType w:val="hybridMultilevel"/>
    <w:tmpl w:val="F688441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72051C"/>
    <w:multiLevelType w:val="multilevel"/>
    <w:tmpl w:val="B5F8A0CC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0C043583"/>
    <w:multiLevelType w:val="hybridMultilevel"/>
    <w:tmpl w:val="09462160"/>
    <w:lvl w:ilvl="0" w:tplc="8C5C3A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B4295B"/>
    <w:multiLevelType w:val="hybridMultilevel"/>
    <w:tmpl w:val="97284170"/>
    <w:lvl w:ilvl="0" w:tplc="D1EE3004">
      <w:start w:val="1"/>
      <w:numFmt w:val="decimal"/>
      <w:lvlText w:val="4.%1"/>
      <w:lvlJc w:val="left"/>
      <w:pPr>
        <w:ind w:left="143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54" w:hanging="360"/>
      </w:pPr>
    </w:lvl>
    <w:lvl w:ilvl="2" w:tplc="0408001B" w:tentative="1">
      <w:start w:val="1"/>
      <w:numFmt w:val="lowerRoman"/>
      <w:lvlText w:val="%3."/>
      <w:lvlJc w:val="right"/>
      <w:pPr>
        <w:ind w:left="2874" w:hanging="180"/>
      </w:pPr>
    </w:lvl>
    <w:lvl w:ilvl="3" w:tplc="0408000F" w:tentative="1">
      <w:start w:val="1"/>
      <w:numFmt w:val="decimal"/>
      <w:lvlText w:val="%4."/>
      <w:lvlJc w:val="left"/>
      <w:pPr>
        <w:ind w:left="3594" w:hanging="360"/>
      </w:pPr>
    </w:lvl>
    <w:lvl w:ilvl="4" w:tplc="04080019" w:tentative="1">
      <w:start w:val="1"/>
      <w:numFmt w:val="lowerLetter"/>
      <w:lvlText w:val="%5."/>
      <w:lvlJc w:val="left"/>
      <w:pPr>
        <w:ind w:left="4314" w:hanging="360"/>
      </w:pPr>
    </w:lvl>
    <w:lvl w:ilvl="5" w:tplc="0408001B" w:tentative="1">
      <w:start w:val="1"/>
      <w:numFmt w:val="lowerRoman"/>
      <w:lvlText w:val="%6."/>
      <w:lvlJc w:val="right"/>
      <w:pPr>
        <w:ind w:left="5034" w:hanging="180"/>
      </w:pPr>
    </w:lvl>
    <w:lvl w:ilvl="6" w:tplc="0408000F" w:tentative="1">
      <w:start w:val="1"/>
      <w:numFmt w:val="decimal"/>
      <w:lvlText w:val="%7."/>
      <w:lvlJc w:val="left"/>
      <w:pPr>
        <w:ind w:left="5754" w:hanging="360"/>
      </w:pPr>
    </w:lvl>
    <w:lvl w:ilvl="7" w:tplc="04080019" w:tentative="1">
      <w:start w:val="1"/>
      <w:numFmt w:val="lowerLetter"/>
      <w:lvlText w:val="%8."/>
      <w:lvlJc w:val="left"/>
      <w:pPr>
        <w:ind w:left="6474" w:hanging="360"/>
      </w:pPr>
    </w:lvl>
    <w:lvl w:ilvl="8" w:tplc="0408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102E6961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4C720B"/>
    <w:multiLevelType w:val="multilevel"/>
    <w:tmpl w:val="C3B8EAA8"/>
    <w:lvl w:ilvl="0">
      <w:start w:val="1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1"/>
      <w:numFmt w:val="decimal"/>
      <w:lvlText w:val="3.%2"/>
      <w:lvlJc w:val="left"/>
      <w:pPr>
        <w:ind w:hanging="432"/>
      </w:pPr>
      <w:rPr>
        <w:rFonts w:hint="default"/>
        <w:b/>
        <w:bCs/>
        <w:i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hanging="72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1135646B"/>
    <w:multiLevelType w:val="hybridMultilevel"/>
    <w:tmpl w:val="330C9FC4"/>
    <w:lvl w:ilvl="0" w:tplc="D9867AF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655AF3"/>
    <w:multiLevelType w:val="hybridMultilevel"/>
    <w:tmpl w:val="11345E1A"/>
    <w:lvl w:ilvl="0" w:tplc="9190E5F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EE56CE"/>
    <w:multiLevelType w:val="hybridMultilevel"/>
    <w:tmpl w:val="DCBE0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D7376"/>
    <w:multiLevelType w:val="hybridMultilevel"/>
    <w:tmpl w:val="980C6A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134857"/>
    <w:multiLevelType w:val="hybridMultilevel"/>
    <w:tmpl w:val="18061B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DC7469"/>
    <w:multiLevelType w:val="hybridMultilevel"/>
    <w:tmpl w:val="59F0D9C0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A266A05"/>
    <w:multiLevelType w:val="hybridMultilevel"/>
    <w:tmpl w:val="184A50BE"/>
    <w:lvl w:ilvl="0" w:tplc="76145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34C5B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71659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24AF7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ED63A3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28A2B4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06E255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B4181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FAC104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1EF97BEE"/>
    <w:multiLevelType w:val="hybridMultilevel"/>
    <w:tmpl w:val="43C42AF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7871A9"/>
    <w:multiLevelType w:val="hybridMultilevel"/>
    <w:tmpl w:val="810E75E0"/>
    <w:lvl w:ilvl="0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1FF11D75"/>
    <w:multiLevelType w:val="hybridMultilevel"/>
    <w:tmpl w:val="B136E206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03A0CF7"/>
    <w:multiLevelType w:val="hybridMultilevel"/>
    <w:tmpl w:val="D1068BA2"/>
    <w:lvl w:ilvl="0" w:tplc="FFFFFFFF">
      <w:start w:val="1"/>
      <w:numFmt w:val="decimal"/>
      <w:lvlText w:val="%1."/>
      <w:lvlJc w:val="center"/>
      <w:pPr>
        <w:ind w:left="910" w:hanging="626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695787"/>
    <w:multiLevelType w:val="hybridMultilevel"/>
    <w:tmpl w:val="1AD4A84E"/>
    <w:lvl w:ilvl="0" w:tplc="1000183E">
      <w:numFmt w:val="bullet"/>
      <w:lvlText w:val="•"/>
      <w:lvlJc w:val="left"/>
      <w:pPr>
        <w:ind w:left="1128" w:hanging="408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322765D"/>
    <w:multiLevelType w:val="hybridMultilevel"/>
    <w:tmpl w:val="D1068BA2"/>
    <w:lvl w:ilvl="0" w:tplc="FFFFFFFF">
      <w:start w:val="1"/>
      <w:numFmt w:val="decimal"/>
      <w:lvlText w:val="%1."/>
      <w:lvlJc w:val="center"/>
      <w:pPr>
        <w:ind w:left="910" w:hanging="626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F10F6B"/>
    <w:multiLevelType w:val="hybridMultilevel"/>
    <w:tmpl w:val="5C9C558A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27005695"/>
    <w:multiLevelType w:val="hybridMultilevel"/>
    <w:tmpl w:val="680883EE"/>
    <w:lvl w:ilvl="0" w:tplc="C5C2575A">
      <w:start w:val="1"/>
      <w:numFmt w:val="decimal"/>
      <w:lvlText w:val="%1."/>
      <w:lvlJc w:val="left"/>
      <w:pPr>
        <w:ind w:left="1077" w:hanging="360"/>
      </w:pPr>
      <w:rPr>
        <w:rFonts w:asciiTheme="minorHAnsi" w:hAnsiTheme="minorHAnsi" w:cstheme="minorHAnsi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797" w:hanging="360"/>
      </w:pPr>
    </w:lvl>
    <w:lvl w:ilvl="2" w:tplc="0408001B" w:tentative="1">
      <w:start w:val="1"/>
      <w:numFmt w:val="lowerRoman"/>
      <w:lvlText w:val="%3."/>
      <w:lvlJc w:val="right"/>
      <w:pPr>
        <w:ind w:left="2517" w:hanging="180"/>
      </w:pPr>
    </w:lvl>
    <w:lvl w:ilvl="3" w:tplc="0408000F" w:tentative="1">
      <w:start w:val="1"/>
      <w:numFmt w:val="decimal"/>
      <w:lvlText w:val="%4."/>
      <w:lvlJc w:val="left"/>
      <w:pPr>
        <w:ind w:left="3237" w:hanging="360"/>
      </w:pPr>
    </w:lvl>
    <w:lvl w:ilvl="4" w:tplc="04080019" w:tentative="1">
      <w:start w:val="1"/>
      <w:numFmt w:val="lowerLetter"/>
      <w:lvlText w:val="%5."/>
      <w:lvlJc w:val="left"/>
      <w:pPr>
        <w:ind w:left="3957" w:hanging="360"/>
      </w:pPr>
    </w:lvl>
    <w:lvl w:ilvl="5" w:tplc="0408001B" w:tentative="1">
      <w:start w:val="1"/>
      <w:numFmt w:val="lowerRoman"/>
      <w:lvlText w:val="%6."/>
      <w:lvlJc w:val="right"/>
      <w:pPr>
        <w:ind w:left="4677" w:hanging="180"/>
      </w:pPr>
    </w:lvl>
    <w:lvl w:ilvl="6" w:tplc="0408000F" w:tentative="1">
      <w:start w:val="1"/>
      <w:numFmt w:val="decimal"/>
      <w:lvlText w:val="%7."/>
      <w:lvlJc w:val="left"/>
      <w:pPr>
        <w:ind w:left="5397" w:hanging="360"/>
      </w:pPr>
    </w:lvl>
    <w:lvl w:ilvl="7" w:tplc="04080019" w:tentative="1">
      <w:start w:val="1"/>
      <w:numFmt w:val="lowerLetter"/>
      <w:lvlText w:val="%8."/>
      <w:lvlJc w:val="left"/>
      <w:pPr>
        <w:ind w:left="6117" w:hanging="360"/>
      </w:pPr>
    </w:lvl>
    <w:lvl w:ilvl="8" w:tplc="0408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2AD026C4"/>
    <w:multiLevelType w:val="hybridMultilevel"/>
    <w:tmpl w:val="CBFAD0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8F374C"/>
    <w:multiLevelType w:val="multilevel"/>
    <w:tmpl w:val="AEBACC6A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D9C63CF"/>
    <w:multiLevelType w:val="hybridMultilevel"/>
    <w:tmpl w:val="D1068BA2"/>
    <w:lvl w:ilvl="0" w:tplc="FA18FE06">
      <w:start w:val="1"/>
      <w:numFmt w:val="decimal"/>
      <w:lvlText w:val="%1."/>
      <w:lvlJc w:val="center"/>
      <w:pPr>
        <w:ind w:left="910" w:hanging="626"/>
      </w:pPr>
      <w:rPr>
        <w:rFonts w:hint="default"/>
        <w:b w:val="0"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BB0F8E"/>
    <w:multiLevelType w:val="hybridMultilevel"/>
    <w:tmpl w:val="B81A36E8"/>
    <w:lvl w:ilvl="0" w:tplc="40241E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2D0462"/>
    <w:multiLevelType w:val="hybridMultilevel"/>
    <w:tmpl w:val="6616C7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D871B2"/>
    <w:multiLevelType w:val="hybridMultilevel"/>
    <w:tmpl w:val="9676D9FA"/>
    <w:lvl w:ilvl="0" w:tplc="E340C7A8">
      <w:start w:val="1"/>
      <w:numFmt w:val="decimal"/>
      <w:lvlText w:val="%1."/>
      <w:lvlJc w:val="center"/>
      <w:pPr>
        <w:ind w:left="1364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2084" w:hanging="360"/>
      </w:pPr>
    </w:lvl>
    <w:lvl w:ilvl="2" w:tplc="0408001B" w:tentative="1">
      <w:start w:val="1"/>
      <w:numFmt w:val="lowerRoman"/>
      <w:lvlText w:val="%3."/>
      <w:lvlJc w:val="right"/>
      <w:pPr>
        <w:ind w:left="2804" w:hanging="180"/>
      </w:pPr>
    </w:lvl>
    <w:lvl w:ilvl="3" w:tplc="0408000F" w:tentative="1">
      <w:start w:val="1"/>
      <w:numFmt w:val="decimal"/>
      <w:lvlText w:val="%4."/>
      <w:lvlJc w:val="left"/>
      <w:pPr>
        <w:ind w:left="3524" w:hanging="360"/>
      </w:pPr>
    </w:lvl>
    <w:lvl w:ilvl="4" w:tplc="04080019" w:tentative="1">
      <w:start w:val="1"/>
      <w:numFmt w:val="lowerLetter"/>
      <w:lvlText w:val="%5."/>
      <w:lvlJc w:val="left"/>
      <w:pPr>
        <w:ind w:left="4244" w:hanging="360"/>
      </w:pPr>
    </w:lvl>
    <w:lvl w:ilvl="5" w:tplc="0408001B" w:tentative="1">
      <w:start w:val="1"/>
      <w:numFmt w:val="lowerRoman"/>
      <w:lvlText w:val="%6."/>
      <w:lvlJc w:val="right"/>
      <w:pPr>
        <w:ind w:left="4964" w:hanging="180"/>
      </w:pPr>
    </w:lvl>
    <w:lvl w:ilvl="6" w:tplc="0408000F" w:tentative="1">
      <w:start w:val="1"/>
      <w:numFmt w:val="decimal"/>
      <w:lvlText w:val="%7."/>
      <w:lvlJc w:val="left"/>
      <w:pPr>
        <w:ind w:left="5684" w:hanging="360"/>
      </w:pPr>
    </w:lvl>
    <w:lvl w:ilvl="7" w:tplc="04080019" w:tentative="1">
      <w:start w:val="1"/>
      <w:numFmt w:val="lowerLetter"/>
      <w:lvlText w:val="%8."/>
      <w:lvlJc w:val="left"/>
      <w:pPr>
        <w:ind w:left="6404" w:hanging="360"/>
      </w:pPr>
    </w:lvl>
    <w:lvl w:ilvl="8" w:tplc="0408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9" w15:restartNumberingAfterBreak="0">
    <w:nsid w:val="32AF1DB1"/>
    <w:multiLevelType w:val="hybridMultilevel"/>
    <w:tmpl w:val="7CB804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556D23"/>
    <w:multiLevelType w:val="hybridMultilevel"/>
    <w:tmpl w:val="31D650F0"/>
    <w:lvl w:ilvl="0" w:tplc="07A23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263656"/>
    <w:multiLevelType w:val="hybridMultilevel"/>
    <w:tmpl w:val="8C34427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AE6DA3"/>
    <w:multiLevelType w:val="multilevel"/>
    <w:tmpl w:val="B4DCD6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 w15:restartNumberingAfterBreak="0">
    <w:nsid w:val="36F80136"/>
    <w:multiLevelType w:val="hybridMultilevel"/>
    <w:tmpl w:val="66C891E0"/>
    <w:lvl w:ilvl="0" w:tplc="0408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2084" w:hanging="360"/>
      </w:pPr>
    </w:lvl>
    <w:lvl w:ilvl="2" w:tplc="0408001B" w:tentative="1">
      <w:start w:val="1"/>
      <w:numFmt w:val="lowerRoman"/>
      <w:lvlText w:val="%3."/>
      <w:lvlJc w:val="right"/>
      <w:pPr>
        <w:ind w:left="2804" w:hanging="180"/>
      </w:pPr>
    </w:lvl>
    <w:lvl w:ilvl="3" w:tplc="0408000F" w:tentative="1">
      <w:start w:val="1"/>
      <w:numFmt w:val="decimal"/>
      <w:lvlText w:val="%4."/>
      <w:lvlJc w:val="left"/>
      <w:pPr>
        <w:ind w:left="3524" w:hanging="360"/>
      </w:pPr>
    </w:lvl>
    <w:lvl w:ilvl="4" w:tplc="04080019" w:tentative="1">
      <w:start w:val="1"/>
      <w:numFmt w:val="lowerLetter"/>
      <w:lvlText w:val="%5."/>
      <w:lvlJc w:val="left"/>
      <w:pPr>
        <w:ind w:left="4244" w:hanging="360"/>
      </w:pPr>
    </w:lvl>
    <w:lvl w:ilvl="5" w:tplc="0408001B" w:tentative="1">
      <w:start w:val="1"/>
      <w:numFmt w:val="lowerRoman"/>
      <w:lvlText w:val="%6."/>
      <w:lvlJc w:val="right"/>
      <w:pPr>
        <w:ind w:left="4964" w:hanging="180"/>
      </w:pPr>
    </w:lvl>
    <w:lvl w:ilvl="6" w:tplc="0408000F" w:tentative="1">
      <w:start w:val="1"/>
      <w:numFmt w:val="decimal"/>
      <w:lvlText w:val="%7."/>
      <w:lvlJc w:val="left"/>
      <w:pPr>
        <w:ind w:left="5684" w:hanging="360"/>
      </w:pPr>
    </w:lvl>
    <w:lvl w:ilvl="7" w:tplc="04080019" w:tentative="1">
      <w:start w:val="1"/>
      <w:numFmt w:val="lowerLetter"/>
      <w:lvlText w:val="%8."/>
      <w:lvlJc w:val="left"/>
      <w:pPr>
        <w:ind w:left="6404" w:hanging="360"/>
      </w:pPr>
    </w:lvl>
    <w:lvl w:ilvl="8" w:tplc="0408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4" w15:restartNumberingAfterBreak="0">
    <w:nsid w:val="36FA5BE2"/>
    <w:multiLevelType w:val="hybridMultilevel"/>
    <w:tmpl w:val="7BF8545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421864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C41AB3"/>
    <w:multiLevelType w:val="multilevel"/>
    <w:tmpl w:val="08E8F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387232F1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1C18F2"/>
    <w:multiLevelType w:val="hybridMultilevel"/>
    <w:tmpl w:val="D63EBE7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126C36"/>
    <w:multiLevelType w:val="hybridMultilevel"/>
    <w:tmpl w:val="5B543EF0"/>
    <w:lvl w:ilvl="0" w:tplc="00000009">
      <w:start w:val="1"/>
      <w:numFmt w:val="bullet"/>
      <w:lvlText w:val="­"/>
      <w:lvlJc w:val="left"/>
      <w:pPr>
        <w:ind w:left="36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F8B04C8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AF1E1D"/>
    <w:multiLevelType w:val="hybridMultilevel"/>
    <w:tmpl w:val="B6206A1E"/>
    <w:lvl w:ilvl="0" w:tplc="98AEF376">
      <w:start w:val="1"/>
      <w:numFmt w:val="decimal"/>
      <w:lvlText w:val="%1."/>
      <w:lvlJc w:val="left"/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0A16F9"/>
    <w:multiLevelType w:val="hybridMultilevel"/>
    <w:tmpl w:val="D1068BA2"/>
    <w:lvl w:ilvl="0" w:tplc="FFFFFFFF">
      <w:start w:val="1"/>
      <w:numFmt w:val="decimal"/>
      <w:lvlText w:val="%1."/>
      <w:lvlJc w:val="center"/>
      <w:pPr>
        <w:ind w:left="910" w:hanging="626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1A0813"/>
    <w:multiLevelType w:val="hybridMultilevel"/>
    <w:tmpl w:val="D2441D4A"/>
    <w:lvl w:ilvl="0" w:tplc="1CD0C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82194D"/>
    <w:multiLevelType w:val="hybridMultilevel"/>
    <w:tmpl w:val="F688441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4907CA7"/>
    <w:multiLevelType w:val="hybridMultilevel"/>
    <w:tmpl w:val="43C4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9C5E8A"/>
    <w:multiLevelType w:val="multilevel"/>
    <w:tmpl w:val="2CCAAA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9AF0B52"/>
    <w:multiLevelType w:val="hybridMultilevel"/>
    <w:tmpl w:val="0666DA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C5421E"/>
    <w:multiLevelType w:val="hybridMultilevel"/>
    <w:tmpl w:val="9140B4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DAD2DB1"/>
    <w:multiLevelType w:val="hybridMultilevel"/>
    <w:tmpl w:val="A468BDB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E1F4907"/>
    <w:multiLevelType w:val="hybridMultilevel"/>
    <w:tmpl w:val="B4B89C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BA0402"/>
    <w:multiLevelType w:val="hybridMultilevel"/>
    <w:tmpl w:val="D1068BA2"/>
    <w:lvl w:ilvl="0" w:tplc="FFFFFFFF">
      <w:start w:val="1"/>
      <w:numFmt w:val="decimal"/>
      <w:lvlText w:val="%1."/>
      <w:lvlJc w:val="center"/>
      <w:pPr>
        <w:ind w:left="910" w:hanging="626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5D5EB9"/>
    <w:multiLevelType w:val="hybridMultilevel"/>
    <w:tmpl w:val="418CF2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0507ED"/>
    <w:multiLevelType w:val="hybridMultilevel"/>
    <w:tmpl w:val="D0C6E712"/>
    <w:lvl w:ilvl="0" w:tplc="2A5C86A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4" w15:restartNumberingAfterBreak="0">
    <w:nsid w:val="51AF7EC4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C23D08"/>
    <w:multiLevelType w:val="multilevel"/>
    <w:tmpl w:val="AEBACC6A"/>
    <w:lvl w:ilvl="0">
      <w:start w:val="1"/>
      <w:numFmt w:val="decimal"/>
      <w:pStyle w:val="21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3FC32FA"/>
    <w:multiLevelType w:val="hybridMultilevel"/>
    <w:tmpl w:val="C4A463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101F4E"/>
    <w:multiLevelType w:val="hybridMultilevel"/>
    <w:tmpl w:val="6F06BC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43B166B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A44CCA"/>
    <w:multiLevelType w:val="hybridMultilevel"/>
    <w:tmpl w:val="167E67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76F0C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8062FBA"/>
    <w:multiLevelType w:val="hybridMultilevel"/>
    <w:tmpl w:val="4D46F95E"/>
    <w:lvl w:ilvl="0" w:tplc="04080013">
      <w:start w:val="1"/>
      <w:numFmt w:val="upperRoman"/>
      <w:lvlText w:val="%1."/>
      <w:lvlJc w:val="right"/>
      <w:pPr>
        <w:ind w:left="1077" w:hanging="360"/>
      </w:pPr>
    </w:lvl>
    <w:lvl w:ilvl="1" w:tplc="04080019" w:tentative="1">
      <w:start w:val="1"/>
      <w:numFmt w:val="lowerLetter"/>
      <w:lvlText w:val="%2."/>
      <w:lvlJc w:val="left"/>
      <w:pPr>
        <w:ind w:left="1797" w:hanging="360"/>
      </w:pPr>
    </w:lvl>
    <w:lvl w:ilvl="2" w:tplc="0408001B" w:tentative="1">
      <w:start w:val="1"/>
      <w:numFmt w:val="lowerRoman"/>
      <w:lvlText w:val="%3."/>
      <w:lvlJc w:val="right"/>
      <w:pPr>
        <w:ind w:left="2517" w:hanging="180"/>
      </w:pPr>
    </w:lvl>
    <w:lvl w:ilvl="3" w:tplc="0408000F" w:tentative="1">
      <w:start w:val="1"/>
      <w:numFmt w:val="decimal"/>
      <w:lvlText w:val="%4."/>
      <w:lvlJc w:val="left"/>
      <w:pPr>
        <w:ind w:left="3237" w:hanging="360"/>
      </w:pPr>
    </w:lvl>
    <w:lvl w:ilvl="4" w:tplc="04080019" w:tentative="1">
      <w:start w:val="1"/>
      <w:numFmt w:val="lowerLetter"/>
      <w:lvlText w:val="%5."/>
      <w:lvlJc w:val="left"/>
      <w:pPr>
        <w:ind w:left="3957" w:hanging="360"/>
      </w:pPr>
    </w:lvl>
    <w:lvl w:ilvl="5" w:tplc="0408001B" w:tentative="1">
      <w:start w:val="1"/>
      <w:numFmt w:val="lowerRoman"/>
      <w:lvlText w:val="%6."/>
      <w:lvlJc w:val="right"/>
      <w:pPr>
        <w:ind w:left="4677" w:hanging="180"/>
      </w:pPr>
    </w:lvl>
    <w:lvl w:ilvl="6" w:tplc="0408000F" w:tentative="1">
      <w:start w:val="1"/>
      <w:numFmt w:val="decimal"/>
      <w:lvlText w:val="%7."/>
      <w:lvlJc w:val="left"/>
      <w:pPr>
        <w:ind w:left="5397" w:hanging="360"/>
      </w:pPr>
    </w:lvl>
    <w:lvl w:ilvl="7" w:tplc="04080019" w:tentative="1">
      <w:start w:val="1"/>
      <w:numFmt w:val="lowerLetter"/>
      <w:lvlText w:val="%8."/>
      <w:lvlJc w:val="left"/>
      <w:pPr>
        <w:ind w:left="6117" w:hanging="360"/>
      </w:pPr>
    </w:lvl>
    <w:lvl w:ilvl="8" w:tplc="0408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1" w15:restartNumberingAfterBreak="0">
    <w:nsid w:val="58F33A75"/>
    <w:multiLevelType w:val="hybridMultilevel"/>
    <w:tmpl w:val="A468BDB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92E7177"/>
    <w:multiLevelType w:val="hybridMultilevel"/>
    <w:tmpl w:val="50C066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C74059A"/>
    <w:multiLevelType w:val="hybridMultilevel"/>
    <w:tmpl w:val="A468BDB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5FA32EC7"/>
    <w:multiLevelType w:val="hybridMultilevel"/>
    <w:tmpl w:val="311EA2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2616668"/>
    <w:multiLevelType w:val="hybridMultilevel"/>
    <w:tmpl w:val="C276D63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3A15DE1"/>
    <w:multiLevelType w:val="hybridMultilevel"/>
    <w:tmpl w:val="330C9FC4"/>
    <w:lvl w:ilvl="0" w:tplc="D9867AF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E6E62"/>
    <w:multiLevelType w:val="hybridMultilevel"/>
    <w:tmpl w:val="CC5C77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872954"/>
    <w:multiLevelType w:val="hybridMultilevel"/>
    <w:tmpl w:val="9D26535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585417"/>
    <w:multiLevelType w:val="hybridMultilevel"/>
    <w:tmpl w:val="7916C708"/>
    <w:lvl w:ilvl="0" w:tplc="0408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0" w15:restartNumberingAfterBreak="0">
    <w:nsid w:val="688B61F7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8F4D27"/>
    <w:multiLevelType w:val="hybridMultilevel"/>
    <w:tmpl w:val="0C64D85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6BA44E8D"/>
    <w:multiLevelType w:val="hybridMultilevel"/>
    <w:tmpl w:val="B6B84D7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C1479DB"/>
    <w:multiLevelType w:val="hybridMultilevel"/>
    <w:tmpl w:val="31E47CBE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F40F2A"/>
    <w:multiLevelType w:val="hybridMultilevel"/>
    <w:tmpl w:val="D1068BA2"/>
    <w:lvl w:ilvl="0" w:tplc="FFFFFFFF">
      <w:start w:val="1"/>
      <w:numFmt w:val="decimal"/>
      <w:lvlText w:val="%1."/>
      <w:lvlJc w:val="center"/>
      <w:pPr>
        <w:ind w:left="910" w:hanging="626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EA322DC"/>
    <w:multiLevelType w:val="hybridMultilevel"/>
    <w:tmpl w:val="3662DC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955FFA"/>
    <w:multiLevelType w:val="hybridMultilevel"/>
    <w:tmpl w:val="702A68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09F58CC"/>
    <w:multiLevelType w:val="multilevel"/>
    <w:tmpl w:val="257A0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88" w15:restartNumberingAfterBreak="0">
    <w:nsid w:val="722D675E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B9677A"/>
    <w:multiLevelType w:val="hybridMultilevel"/>
    <w:tmpl w:val="330C9FC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9FD270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eastAsia="Cambria" w:hAnsi="Cambria" w:cs="Cambria"/>
        <w:b w:val="0"/>
        <w:bCs/>
        <w:i/>
        <w:iCs/>
        <w:color w:val="000000"/>
        <w:sz w:val="22"/>
        <w:szCs w:val="22"/>
        <w:lang w:val="el-GR" w:eastAsia="el-GR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1" w15:restartNumberingAfterBreak="0">
    <w:nsid w:val="7B400CFC"/>
    <w:multiLevelType w:val="hybridMultilevel"/>
    <w:tmpl w:val="CD5AAED0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B7934EB"/>
    <w:multiLevelType w:val="hybridMultilevel"/>
    <w:tmpl w:val="31E47CBE"/>
    <w:lvl w:ilvl="0" w:tplc="94C862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B80EE8"/>
    <w:multiLevelType w:val="multilevel"/>
    <w:tmpl w:val="8690A62A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4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1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5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2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9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6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3" w:firstLine="0"/>
      </w:pPr>
      <w:rPr>
        <w:rFonts w:hint="default"/>
      </w:rPr>
    </w:lvl>
  </w:abstractNum>
  <w:num w:numId="1" w16cid:durableId="1642691359">
    <w:abstractNumId w:val="93"/>
  </w:num>
  <w:num w:numId="2" w16cid:durableId="204031446">
    <w:abstractNumId w:val="65"/>
  </w:num>
  <w:num w:numId="3" w16cid:durableId="225919346">
    <w:abstractNumId w:val="21"/>
  </w:num>
  <w:num w:numId="4" w16cid:durableId="1443068068">
    <w:abstractNumId w:val="34"/>
  </w:num>
  <w:num w:numId="5" w16cid:durableId="346252619">
    <w:abstractNumId w:val="14"/>
  </w:num>
  <w:num w:numId="6" w16cid:durableId="517155139">
    <w:abstractNumId w:val="27"/>
  </w:num>
  <w:num w:numId="7" w16cid:durableId="263194388">
    <w:abstractNumId w:val="18"/>
  </w:num>
  <w:num w:numId="8" w16cid:durableId="1565406674">
    <w:abstractNumId w:val="51"/>
  </w:num>
  <w:num w:numId="9" w16cid:durableId="2120905380">
    <w:abstractNumId w:val="0"/>
  </w:num>
  <w:num w:numId="10" w16cid:durableId="1443374592">
    <w:abstractNumId w:val="1"/>
  </w:num>
  <w:num w:numId="11" w16cid:durableId="432939130">
    <w:abstractNumId w:val="2"/>
  </w:num>
  <w:num w:numId="12" w16cid:durableId="409812008">
    <w:abstractNumId w:val="3"/>
  </w:num>
  <w:num w:numId="13" w16cid:durableId="358240126">
    <w:abstractNumId w:val="4"/>
  </w:num>
  <w:num w:numId="14" w16cid:durableId="1296375205">
    <w:abstractNumId w:val="5"/>
  </w:num>
  <w:num w:numId="15" w16cid:durableId="16275929">
    <w:abstractNumId w:val="6"/>
  </w:num>
  <w:num w:numId="16" w16cid:durableId="453334245">
    <w:abstractNumId w:val="7"/>
  </w:num>
  <w:num w:numId="17" w16cid:durableId="671643666">
    <w:abstractNumId w:val="8"/>
  </w:num>
  <w:num w:numId="18" w16cid:durableId="305284185">
    <w:abstractNumId w:val="9"/>
  </w:num>
  <w:num w:numId="19" w16cid:durableId="1580824672">
    <w:abstractNumId w:val="10"/>
  </w:num>
  <w:num w:numId="20" w16cid:durableId="1186823230">
    <w:abstractNumId w:val="90"/>
  </w:num>
  <w:num w:numId="21" w16cid:durableId="714736274">
    <w:abstractNumId w:val="87"/>
  </w:num>
  <w:num w:numId="22" w16cid:durableId="998925040">
    <w:abstractNumId w:val="66"/>
  </w:num>
  <w:num w:numId="23" w16cid:durableId="1740135506">
    <w:abstractNumId w:val="67"/>
  </w:num>
  <w:num w:numId="24" w16cid:durableId="1902326400">
    <w:abstractNumId w:val="85"/>
  </w:num>
  <w:num w:numId="25" w16cid:durableId="440150156">
    <w:abstractNumId w:val="41"/>
  </w:num>
  <w:num w:numId="26" w16cid:durableId="1302998603">
    <w:abstractNumId w:val="77"/>
  </w:num>
  <w:num w:numId="27" w16cid:durableId="953250539">
    <w:abstractNumId w:val="31"/>
  </w:num>
  <w:num w:numId="28" w16cid:durableId="1713143537">
    <w:abstractNumId w:val="25"/>
  </w:num>
  <w:num w:numId="29" w16cid:durableId="1221134682">
    <w:abstractNumId w:val="15"/>
  </w:num>
  <w:num w:numId="30" w16cid:durableId="1777020302">
    <w:abstractNumId w:val="42"/>
  </w:num>
  <w:num w:numId="31" w16cid:durableId="1480687597">
    <w:abstractNumId w:val="20"/>
  </w:num>
  <w:num w:numId="32" w16cid:durableId="1894730122">
    <w:abstractNumId w:val="19"/>
  </w:num>
  <w:num w:numId="33" w16cid:durableId="89662838">
    <w:abstractNumId w:val="58"/>
  </w:num>
  <w:num w:numId="34" w16cid:durableId="1572888840">
    <w:abstractNumId w:val="71"/>
  </w:num>
  <w:num w:numId="35" w16cid:durableId="1263488337">
    <w:abstractNumId w:val="59"/>
  </w:num>
  <w:num w:numId="36" w16cid:durableId="1754928793">
    <w:abstractNumId w:val="73"/>
  </w:num>
  <w:num w:numId="37" w16cid:durableId="641472340">
    <w:abstractNumId w:val="86"/>
  </w:num>
  <w:num w:numId="38" w16cid:durableId="615983088">
    <w:abstractNumId w:val="76"/>
  </w:num>
  <w:num w:numId="39" w16cid:durableId="1800612254">
    <w:abstractNumId w:val="45"/>
  </w:num>
  <w:num w:numId="40" w16cid:durableId="1063060938">
    <w:abstractNumId w:val="12"/>
  </w:num>
  <w:num w:numId="41" w16cid:durableId="1228760405">
    <w:abstractNumId w:val="54"/>
  </w:num>
  <w:num w:numId="42" w16cid:durableId="894508355">
    <w:abstractNumId w:val="63"/>
  </w:num>
  <w:num w:numId="43" w16cid:durableId="1285384889">
    <w:abstractNumId w:val="38"/>
  </w:num>
  <w:num w:numId="44" w16cid:durableId="154807742">
    <w:abstractNumId w:val="43"/>
  </w:num>
  <w:num w:numId="45" w16cid:durableId="350645450">
    <w:abstractNumId w:val="88"/>
  </w:num>
  <w:num w:numId="46" w16cid:durableId="1340932571">
    <w:abstractNumId w:val="68"/>
  </w:num>
  <w:num w:numId="47" w16cid:durableId="1490093439">
    <w:abstractNumId w:val="64"/>
  </w:num>
  <w:num w:numId="48" w16cid:durableId="429275217">
    <w:abstractNumId w:val="80"/>
  </w:num>
  <w:num w:numId="49" w16cid:durableId="900940094">
    <w:abstractNumId w:val="50"/>
  </w:num>
  <w:num w:numId="50" w16cid:durableId="477191425">
    <w:abstractNumId w:val="24"/>
  </w:num>
  <w:num w:numId="51" w16cid:durableId="144973751">
    <w:abstractNumId w:val="62"/>
  </w:num>
  <w:num w:numId="52" w16cid:durableId="1455828828">
    <w:abstractNumId w:val="79"/>
  </w:num>
  <w:num w:numId="53" w16cid:durableId="1967276677">
    <w:abstractNumId w:val="92"/>
  </w:num>
  <w:num w:numId="54" w16cid:durableId="1172842954">
    <w:abstractNumId w:val="82"/>
  </w:num>
  <w:num w:numId="55" w16cid:durableId="1178422278">
    <w:abstractNumId w:val="44"/>
  </w:num>
  <w:num w:numId="56" w16cid:durableId="123155211">
    <w:abstractNumId w:val="57"/>
  </w:num>
  <w:num w:numId="57" w16cid:durableId="858277374">
    <w:abstractNumId w:val="32"/>
  </w:num>
  <w:num w:numId="58" w16cid:durableId="549650599">
    <w:abstractNumId w:val="36"/>
  </w:num>
  <w:num w:numId="59" w16cid:durableId="984550235">
    <w:abstractNumId w:val="69"/>
  </w:num>
  <w:num w:numId="60" w16cid:durableId="1885944660">
    <w:abstractNumId w:val="26"/>
  </w:num>
  <w:num w:numId="61" w16cid:durableId="680014799">
    <w:abstractNumId w:val="72"/>
  </w:num>
  <w:num w:numId="62" w16cid:durableId="2023361469">
    <w:abstractNumId w:val="39"/>
  </w:num>
  <w:num w:numId="63" w16cid:durableId="1722094108">
    <w:abstractNumId w:val="49"/>
  </w:num>
  <w:num w:numId="64" w16cid:durableId="1004747176">
    <w:abstractNumId w:val="46"/>
  </w:num>
  <w:num w:numId="65" w16cid:durableId="1206524555">
    <w:abstractNumId w:val="91"/>
  </w:num>
  <w:num w:numId="66" w16cid:durableId="760642598">
    <w:abstractNumId w:val="13"/>
  </w:num>
  <w:num w:numId="67" w16cid:durableId="1194265802">
    <w:abstractNumId w:val="17"/>
  </w:num>
  <w:num w:numId="68" w16cid:durableId="1135948430">
    <w:abstractNumId w:val="22"/>
  </w:num>
  <w:num w:numId="69" w16cid:durableId="514151442">
    <w:abstractNumId w:val="35"/>
  </w:num>
  <w:num w:numId="70" w16cid:durableId="334501418">
    <w:abstractNumId w:val="52"/>
  </w:num>
  <w:num w:numId="71" w16cid:durableId="1714577929">
    <w:abstractNumId w:val="61"/>
  </w:num>
  <w:num w:numId="72" w16cid:durableId="860315427">
    <w:abstractNumId w:val="30"/>
  </w:num>
  <w:num w:numId="73" w16cid:durableId="531696570">
    <w:abstractNumId w:val="84"/>
  </w:num>
  <w:num w:numId="74" w16cid:durableId="660279531">
    <w:abstractNumId w:val="28"/>
  </w:num>
  <w:num w:numId="75" w16cid:durableId="1531802734">
    <w:abstractNumId w:val="40"/>
  </w:num>
  <w:num w:numId="76" w16cid:durableId="289940729">
    <w:abstractNumId w:val="78"/>
  </w:num>
  <w:num w:numId="77" w16cid:durableId="2023973774">
    <w:abstractNumId w:val="81"/>
  </w:num>
  <w:num w:numId="78" w16cid:durableId="1682775152">
    <w:abstractNumId w:val="60"/>
  </w:num>
  <w:num w:numId="79" w16cid:durableId="1743259101">
    <w:abstractNumId w:val="53"/>
  </w:num>
  <w:num w:numId="80" w16cid:durableId="942616058">
    <w:abstractNumId w:val="29"/>
  </w:num>
  <w:num w:numId="81" w16cid:durableId="1419600032">
    <w:abstractNumId w:val="37"/>
  </w:num>
  <w:num w:numId="82" w16cid:durableId="149614550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585140783">
    <w:abstractNumId w:val="55"/>
  </w:num>
  <w:num w:numId="84" w16cid:durableId="581642050">
    <w:abstractNumId w:val="48"/>
  </w:num>
  <w:num w:numId="85" w16cid:durableId="519582879">
    <w:abstractNumId w:val="83"/>
  </w:num>
  <w:num w:numId="86" w16cid:durableId="949513467">
    <w:abstractNumId w:val="33"/>
  </w:num>
  <w:num w:numId="87" w16cid:durableId="1310984557">
    <w:abstractNumId w:val="70"/>
  </w:num>
  <w:num w:numId="88" w16cid:durableId="2024622452">
    <w:abstractNumId w:val="23"/>
  </w:num>
  <w:num w:numId="89" w16cid:durableId="329139286">
    <w:abstractNumId w:val="74"/>
  </w:num>
  <w:num w:numId="90" w16cid:durableId="147471227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051411834">
    <w:abstractNumId w:val="75"/>
  </w:num>
  <w:num w:numId="92" w16cid:durableId="149635272">
    <w:abstractNumId w:val="47"/>
  </w:num>
  <w:num w:numId="93" w16cid:durableId="2017919656">
    <w:abstractNumId w:val="89"/>
  </w:num>
  <w:num w:numId="94" w16cid:durableId="213216420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499"/>
    <w:rsid w:val="0000015A"/>
    <w:rsid w:val="000007D4"/>
    <w:rsid w:val="000009C3"/>
    <w:rsid w:val="000010EF"/>
    <w:rsid w:val="000022DA"/>
    <w:rsid w:val="00002F5A"/>
    <w:rsid w:val="00002FEF"/>
    <w:rsid w:val="00003180"/>
    <w:rsid w:val="0000387A"/>
    <w:rsid w:val="00003BA6"/>
    <w:rsid w:val="000049EB"/>
    <w:rsid w:val="0000509D"/>
    <w:rsid w:val="00005C7C"/>
    <w:rsid w:val="00005CBB"/>
    <w:rsid w:val="00005DF7"/>
    <w:rsid w:val="00006964"/>
    <w:rsid w:val="00007102"/>
    <w:rsid w:val="00007D14"/>
    <w:rsid w:val="00007FBA"/>
    <w:rsid w:val="00007FEE"/>
    <w:rsid w:val="00010000"/>
    <w:rsid w:val="000101E9"/>
    <w:rsid w:val="000109BE"/>
    <w:rsid w:val="000109DF"/>
    <w:rsid w:val="00010F8E"/>
    <w:rsid w:val="00011AF8"/>
    <w:rsid w:val="000122C5"/>
    <w:rsid w:val="00013045"/>
    <w:rsid w:val="00013176"/>
    <w:rsid w:val="00013BE4"/>
    <w:rsid w:val="00013F78"/>
    <w:rsid w:val="0001493B"/>
    <w:rsid w:val="00015398"/>
    <w:rsid w:val="00016062"/>
    <w:rsid w:val="0001680F"/>
    <w:rsid w:val="00016B1E"/>
    <w:rsid w:val="00016B37"/>
    <w:rsid w:val="00016CCC"/>
    <w:rsid w:val="00016D3A"/>
    <w:rsid w:val="000171A4"/>
    <w:rsid w:val="00017402"/>
    <w:rsid w:val="00017D2A"/>
    <w:rsid w:val="00020899"/>
    <w:rsid w:val="00020F40"/>
    <w:rsid w:val="000212DF"/>
    <w:rsid w:val="00021761"/>
    <w:rsid w:val="00022617"/>
    <w:rsid w:val="000228EE"/>
    <w:rsid w:val="00023339"/>
    <w:rsid w:val="00023FCB"/>
    <w:rsid w:val="0002428F"/>
    <w:rsid w:val="00024363"/>
    <w:rsid w:val="00024E4E"/>
    <w:rsid w:val="00024EF4"/>
    <w:rsid w:val="00024F23"/>
    <w:rsid w:val="0002500C"/>
    <w:rsid w:val="00025654"/>
    <w:rsid w:val="000257A6"/>
    <w:rsid w:val="00025C90"/>
    <w:rsid w:val="00025EB0"/>
    <w:rsid w:val="00025EDD"/>
    <w:rsid w:val="000261B9"/>
    <w:rsid w:val="000262C4"/>
    <w:rsid w:val="00026940"/>
    <w:rsid w:val="00026AAC"/>
    <w:rsid w:val="00026D8C"/>
    <w:rsid w:val="00027482"/>
    <w:rsid w:val="00027EC9"/>
    <w:rsid w:val="000302ED"/>
    <w:rsid w:val="000306CE"/>
    <w:rsid w:val="00030B06"/>
    <w:rsid w:val="000327D8"/>
    <w:rsid w:val="000329B0"/>
    <w:rsid w:val="00033AC2"/>
    <w:rsid w:val="00033D7C"/>
    <w:rsid w:val="00033DDA"/>
    <w:rsid w:val="0003480F"/>
    <w:rsid w:val="00034EE6"/>
    <w:rsid w:val="00035914"/>
    <w:rsid w:val="00036415"/>
    <w:rsid w:val="00036E77"/>
    <w:rsid w:val="00036E84"/>
    <w:rsid w:val="00037074"/>
    <w:rsid w:val="00037325"/>
    <w:rsid w:val="000374E8"/>
    <w:rsid w:val="00037B86"/>
    <w:rsid w:val="0004008B"/>
    <w:rsid w:val="000409FD"/>
    <w:rsid w:val="00040C60"/>
    <w:rsid w:val="00040DEE"/>
    <w:rsid w:val="0004122E"/>
    <w:rsid w:val="0004137A"/>
    <w:rsid w:val="00041380"/>
    <w:rsid w:val="00041CBF"/>
    <w:rsid w:val="00042137"/>
    <w:rsid w:val="00042537"/>
    <w:rsid w:val="00042D64"/>
    <w:rsid w:val="0004360C"/>
    <w:rsid w:val="000436DC"/>
    <w:rsid w:val="000436E2"/>
    <w:rsid w:val="000439F1"/>
    <w:rsid w:val="00043D7F"/>
    <w:rsid w:val="00044FCD"/>
    <w:rsid w:val="00045258"/>
    <w:rsid w:val="00045326"/>
    <w:rsid w:val="0004590E"/>
    <w:rsid w:val="00045D34"/>
    <w:rsid w:val="000461C6"/>
    <w:rsid w:val="0004694B"/>
    <w:rsid w:val="0004695F"/>
    <w:rsid w:val="0004733E"/>
    <w:rsid w:val="00047524"/>
    <w:rsid w:val="00047A83"/>
    <w:rsid w:val="00047AFA"/>
    <w:rsid w:val="00047CA5"/>
    <w:rsid w:val="00047E7C"/>
    <w:rsid w:val="00050907"/>
    <w:rsid w:val="00051880"/>
    <w:rsid w:val="00052E2C"/>
    <w:rsid w:val="00053748"/>
    <w:rsid w:val="000540C6"/>
    <w:rsid w:val="0005445B"/>
    <w:rsid w:val="00055EBA"/>
    <w:rsid w:val="000563D3"/>
    <w:rsid w:val="00056C97"/>
    <w:rsid w:val="0005710D"/>
    <w:rsid w:val="000571FF"/>
    <w:rsid w:val="0005753A"/>
    <w:rsid w:val="00057E30"/>
    <w:rsid w:val="000602CD"/>
    <w:rsid w:val="0006100C"/>
    <w:rsid w:val="00061495"/>
    <w:rsid w:val="000614CC"/>
    <w:rsid w:val="00061AB8"/>
    <w:rsid w:val="00061AE3"/>
    <w:rsid w:val="00061D2C"/>
    <w:rsid w:val="00061FCB"/>
    <w:rsid w:val="0006269C"/>
    <w:rsid w:val="00062F40"/>
    <w:rsid w:val="000634A6"/>
    <w:rsid w:val="00063959"/>
    <w:rsid w:val="00063DBD"/>
    <w:rsid w:val="00064457"/>
    <w:rsid w:val="0006451E"/>
    <w:rsid w:val="00064595"/>
    <w:rsid w:val="0006485E"/>
    <w:rsid w:val="00064CC8"/>
    <w:rsid w:val="0006568A"/>
    <w:rsid w:val="00065C2A"/>
    <w:rsid w:val="00065F34"/>
    <w:rsid w:val="000664B6"/>
    <w:rsid w:val="00066905"/>
    <w:rsid w:val="00066C8F"/>
    <w:rsid w:val="00067183"/>
    <w:rsid w:val="00067771"/>
    <w:rsid w:val="0007024C"/>
    <w:rsid w:val="0007032E"/>
    <w:rsid w:val="0007049D"/>
    <w:rsid w:val="000704EB"/>
    <w:rsid w:val="00070618"/>
    <w:rsid w:val="00070745"/>
    <w:rsid w:val="0007143F"/>
    <w:rsid w:val="0007171F"/>
    <w:rsid w:val="00071A28"/>
    <w:rsid w:val="000724D7"/>
    <w:rsid w:val="0007254F"/>
    <w:rsid w:val="00072989"/>
    <w:rsid w:val="000729BD"/>
    <w:rsid w:val="00072AA2"/>
    <w:rsid w:val="00073870"/>
    <w:rsid w:val="00074068"/>
    <w:rsid w:val="00074352"/>
    <w:rsid w:val="0007469F"/>
    <w:rsid w:val="00074850"/>
    <w:rsid w:val="00075104"/>
    <w:rsid w:val="00075336"/>
    <w:rsid w:val="00075724"/>
    <w:rsid w:val="00075775"/>
    <w:rsid w:val="000758E3"/>
    <w:rsid w:val="00075CA6"/>
    <w:rsid w:val="00075F69"/>
    <w:rsid w:val="00076D70"/>
    <w:rsid w:val="00076E1F"/>
    <w:rsid w:val="000771C3"/>
    <w:rsid w:val="000776F1"/>
    <w:rsid w:val="00077714"/>
    <w:rsid w:val="00077BBC"/>
    <w:rsid w:val="0008035D"/>
    <w:rsid w:val="00080495"/>
    <w:rsid w:val="0008069A"/>
    <w:rsid w:val="00080E66"/>
    <w:rsid w:val="00081154"/>
    <w:rsid w:val="00081526"/>
    <w:rsid w:val="000817B8"/>
    <w:rsid w:val="00081B8C"/>
    <w:rsid w:val="00081D69"/>
    <w:rsid w:val="00082203"/>
    <w:rsid w:val="00082389"/>
    <w:rsid w:val="000823F0"/>
    <w:rsid w:val="00082421"/>
    <w:rsid w:val="00082B9C"/>
    <w:rsid w:val="000830AB"/>
    <w:rsid w:val="000834E0"/>
    <w:rsid w:val="00083D35"/>
    <w:rsid w:val="00084061"/>
    <w:rsid w:val="0008427B"/>
    <w:rsid w:val="00084CEF"/>
    <w:rsid w:val="00084E2E"/>
    <w:rsid w:val="00085991"/>
    <w:rsid w:val="00085AB1"/>
    <w:rsid w:val="00085C4B"/>
    <w:rsid w:val="000860A1"/>
    <w:rsid w:val="0008636B"/>
    <w:rsid w:val="00086607"/>
    <w:rsid w:val="00086D9E"/>
    <w:rsid w:val="00086F61"/>
    <w:rsid w:val="00087411"/>
    <w:rsid w:val="0008751E"/>
    <w:rsid w:val="000877F6"/>
    <w:rsid w:val="000905CE"/>
    <w:rsid w:val="000905F3"/>
    <w:rsid w:val="000909CB"/>
    <w:rsid w:val="0009119F"/>
    <w:rsid w:val="00091571"/>
    <w:rsid w:val="00091ADD"/>
    <w:rsid w:val="00091C14"/>
    <w:rsid w:val="000920E6"/>
    <w:rsid w:val="00092907"/>
    <w:rsid w:val="00092AA5"/>
    <w:rsid w:val="00092D98"/>
    <w:rsid w:val="00092F1C"/>
    <w:rsid w:val="00093272"/>
    <w:rsid w:val="00093E01"/>
    <w:rsid w:val="00093EF7"/>
    <w:rsid w:val="0009488B"/>
    <w:rsid w:val="00094C87"/>
    <w:rsid w:val="0009529A"/>
    <w:rsid w:val="000952E6"/>
    <w:rsid w:val="00095737"/>
    <w:rsid w:val="00095D10"/>
    <w:rsid w:val="00096235"/>
    <w:rsid w:val="00096A88"/>
    <w:rsid w:val="00096BE0"/>
    <w:rsid w:val="00096BF0"/>
    <w:rsid w:val="00096EFF"/>
    <w:rsid w:val="00096FCC"/>
    <w:rsid w:val="00097053"/>
    <w:rsid w:val="000972E3"/>
    <w:rsid w:val="00097639"/>
    <w:rsid w:val="000A01F9"/>
    <w:rsid w:val="000A02EA"/>
    <w:rsid w:val="000A0A37"/>
    <w:rsid w:val="000A19D7"/>
    <w:rsid w:val="000A1AB4"/>
    <w:rsid w:val="000A1F1A"/>
    <w:rsid w:val="000A2197"/>
    <w:rsid w:val="000A228E"/>
    <w:rsid w:val="000A2578"/>
    <w:rsid w:val="000A26C2"/>
    <w:rsid w:val="000A26D1"/>
    <w:rsid w:val="000A40CB"/>
    <w:rsid w:val="000A4D92"/>
    <w:rsid w:val="000A51E7"/>
    <w:rsid w:val="000A546C"/>
    <w:rsid w:val="000A546E"/>
    <w:rsid w:val="000A55BA"/>
    <w:rsid w:val="000A65E8"/>
    <w:rsid w:val="000A65EE"/>
    <w:rsid w:val="000A682D"/>
    <w:rsid w:val="000A68C9"/>
    <w:rsid w:val="000A6939"/>
    <w:rsid w:val="000A6BF0"/>
    <w:rsid w:val="000A6EE7"/>
    <w:rsid w:val="000A6F08"/>
    <w:rsid w:val="000A720F"/>
    <w:rsid w:val="000A74A4"/>
    <w:rsid w:val="000A75C7"/>
    <w:rsid w:val="000A7A27"/>
    <w:rsid w:val="000A7B12"/>
    <w:rsid w:val="000B0947"/>
    <w:rsid w:val="000B0F24"/>
    <w:rsid w:val="000B1029"/>
    <w:rsid w:val="000B11F5"/>
    <w:rsid w:val="000B1337"/>
    <w:rsid w:val="000B139D"/>
    <w:rsid w:val="000B19FA"/>
    <w:rsid w:val="000B1B04"/>
    <w:rsid w:val="000B2321"/>
    <w:rsid w:val="000B24AB"/>
    <w:rsid w:val="000B2540"/>
    <w:rsid w:val="000B282B"/>
    <w:rsid w:val="000B2BFC"/>
    <w:rsid w:val="000B3098"/>
    <w:rsid w:val="000B3347"/>
    <w:rsid w:val="000B3E86"/>
    <w:rsid w:val="000B4B82"/>
    <w:rsid w:val="000B4DD5"/>
    <w:rsid w:val="000B5BA2"/>
    <w:rsid w:val="000B5FF3"/>
    <w:rsid w:val="000B6630"/>
    <w:rsid w:val="000B69AB"/>
    <w:rsid w:val="000B6BDA"/>
    <w:rsid w:val="000B6C46"/>
    <w:rsid w:val="000B721A"/>
    <w:rsid w:val="000B7330"/>
    <w:rsid w:val="000B7990"/>
    <w:rsid w:val="000B7E2D"/>
    <w:rsid w:val="000C0545"/>
    <w:rsid w:val="000C1C4E"/>
    <w:rsid w:val="000C1F9F"/>
    <w:rsid w:val="000C2012"/>
    <w:rsid w:val="000C2181"/>
    <w:rsid w:val="000C2234"/>
    <w:rsid w:val="000C2279"/>
    <w:rsid w:val="000C22E3"/>
    <w:rsid w:val="000C2334"/>
    <w:rsid w:val="000C23BF"/>
    <w:rsid w:val="000C2615"/>
    <w:rsid w:val="000C2862"/>
    <w:rsid w:val="000C2CA8"/>
    <w:rsid w:val="000C3249"/>
    <w:rsid w:val="000C3C14"/>
    <w:rsid w:val="000C4415"/>
    <w:rsid w:val="000C44FA"/>
    <w:rsid w:val="000C4EF1"/>
    <w:rsid w:val="000C5A68"/>
    <w:rsid w:val="000C5C62"/>
    <w:rsid w:val="000C620B"/>
    <w:rsid w:val="000C6912"/>
    <w:rsid w:val="000C69B2"/>
    <w:rsid w:val="000C6A51"/>
    <w:rsid w:val="000C6D61"/>
    <w:rsid w:val="000C7092"/>
    <w:rsid w:val="000C73E4"/>
    <w:rsid w:val="000C76FD"/>
    <w:rsid w:val="000C7D9D"/>
    <w:rsid w:val="000D0342"/>
    <w:rsid w:val="000D0BDE"/>
    <w:rsid w:val="000D288C"/>
    <w:rsid w:val="000D2EA3"/>
    <w:rsid w:val="000D346E"/>
    <w:rsid w:val="000D3C1D"/>
    <w:rsid w:val="000D4105"/>
    <w:rsid w:val="000D4450"/>
    <w:rsid w:val="000D4744"/>
    <w:rsid w:val="000D4F3E"/>
    <w:rsid w:val="000D5085"/>
    <w:rsid w:val="000D511C"/>
    <w:rsid w:val="000D57E0"/>
    <w:rsid w:val="000D5911"/>
    <w:rsid w:val="000D6C51"/>
    <w:rsid w:val="000E07D7"/>
    <w:rsid w:val="000E0CC3"/>
    <w:rsid w:val="000E0E88"/>
    <w:rsid w:val="000E17E3"/>
    <w:rsid w:val="000E1930"/>
    <w:rsid w:val="000E1B72"/>
    <w:rsid w:val="000E2622"/>
    <w:rsid w:val="000E2720"/>
    <w:rsid w:val="000E2EC0"/>
    <w:rsid w:val="000E2F1B"/>
    <w:rsid w:val="000E3599"/>
    <w:rsid w:val="000E36C6"/>
    <w:rsid w:val="000E460C"/>
    <w:rsid w:val="000E4B16"/>
    <w:rsid w:val="000E51C9"/>
    <w:rsid w:val="000E5965"/>
    <w:rsid w:val="000E5CFD"/>
    <w:rsid w:val="000E6647"/>
    <w:rsid w:val="000E697E"/>
    <w:rsid w:val="000E69AF"/>
    <w:rsid w:val="000E7F6F"/>
    <w:rsid w:val="000F044D"/>
    <w:rsid w:val="000F0ACF"/>
    <w:rsid w:val="000F1A42"/>
    <w:rsid w:val="000F1B5F"/>
    <w:rsid w:val="000F2027"/>
    <w:rsid w:val="000F2427"/>
    <w:rsid w:val="000F24A1"/>
    <w:rsid w:val="000F39AD"/>
    <w:rsid w:val="000F41BF"/>
    <w:rsid w:val="000F4A1B"/>
    <w:rsid w:val="000F6AFC"/>
    <w:rsid w:val="000F6D37"/>
    <w:rsid w:val="000F712E"/>
    <w:rsid w:val="000F739B"/>
    <w:rsid w:val="000F7969"/>
    <w:rsid w:val="000F7C12"/>
    <w:rsid w:val="00100161"/>
    <w:rsid w:val="001003E4"/>
    <w:rsid w:val="0010049C"/>
    <w:rsid w:val="001005FB"/>
    <w:rsid w:val="001007D5"/>
    <w:rsid w:val="00101878"/>
    <w:rsid w:val="001018E3"/>
    <w:rsid w:val="0010198F"/>
    <w:rsid w:val="00101BFE"/>
    <w:rsid w:val="00101E10"/>
    <w:rsid w:val="00102196"/>
    <w:rsid w:val="001023CB"/>
    <w:rsid w:val="00102576"/>
    <w:rsid w:val="001025A2"/>
    <w:rsid w:val="00102975"/>
    <w:rsid w:val="00103009"/>
    <w:rsid w:val="00103282"/>
    <w:rsid w:val="001032C2"/>
    <w:rsid w:val="00103783"/>
    <w:rsid w:val="0010393E"/>
    <w:rsid w:val="0010413D"/>
    <w:rsid w:val="001042C8"/>
    <w:rsid w:val="001048B0"/>
    <w:rsid w:val="00104C93"/>
    <w:rsid w:val="001055D4"/>
    <w:rsid w:val="00105822"/>
    <w:rsid w:val="0010587A"/>
    <w:rsid w:val="00105A8A"/>
    <w:rsid w:val="00105E3E"/>
    <w:rsid w:val="00106232"/>
    <w:rsid w:val="00106408"/>
    <w:rsid w:val="00106DD1"/>
    <w:rsid w:val="00107119"/>
    <w:rsid w:val="001074AC"/>
    <w:rsid w:val="00107E06"/>
    <w:rsid w:val="00110561"/>
    <w:rsid w:val="00110666"/>
    <w:rsid w:val="00110D67"/>
    <w:rsid w:val="001111CB"/>
    <w:rsid w:val="00111810"/>
    <w:rsid w:val="0011193F"/>
    <w:rsid w:val="00111948"/>
    <w:rsid w:val="00111CFE"/>
    <w:rsid w:val="00111E4B"/>
    <w:rsid w:val="00111F81"/>
    <w:rsid w:val="0011272B"/>
    <w:rsid w:val="00112810"/>
    <w:rsid w:val="00113062"/>
    <w:rsid w:val="00113688"/>
    <w:rsid w:val="0011371E"/>
    <w:rsid w:val="001141F9"/>
    <w:rsid w:val="00115BA8"/>
    <w:rsid w:val="00115CC6"/>
    <w:rsid w:val="00115D89"/>
    <w:rsid w:val="00115FA9"/>
    <w:rsid w:val="00116A07"/>
    <w:rsid w:val="00117465"/>
    <w:rsid w:val="00117F43"/>
    <w:rsid w:val="00117F9A"/>
    <w:rsid w:val="00120262"/>
    <w:rsid w:val="00120316"/>
    <w:rsid w:val="00120558"/>
    <w:rsid w:val="00120C56"/>
    <w:rsid w:val="00121832"/>
    <w:rsid w:val="00121C4B"/>
    <w:rsid w:val="00121D22"/>
    <w:rsid w:val="00121D2E"/>
    <w:rsid w:val="00121D78"/>
    <w:rsid w:val="00121EB2"/>
    <w:rsid w:val="00122283"/>
    <w:rsid w:val="001224D7"/>
    <w:rsid w:val="00122693"/>
    <w:rsid w:val="00123302"/>
    <w:rsid w:val="00123B09"/>
    <w:rsid w:val="00124E10"/>
    <w:rsid w:val="00124FA6"/>
    <w:rsid w:val="0012517F"/>
    <w:rsid w:val="00125334"/>
    <w:rsid w:val="0012546C"/>
    <w:rsid w:val="00125F4C"/>
    <w:rsid w:val="001263EC"/>
    <w:rsid w:val="00126413"/>
    <w:rsid w:val="0012672E"/>
    <w:rsid w:val="00126B6E"/>
    <w:rsid w:val="00127447"/>
    <w:rsid w:val="0012753A"/>
    <w:rsid w:val="0012778B"/>
    <w:rsid w:val="00127799"/>
    <w:rsid w:val="001279BF"/>
    <w:rsid w:val="001311C3"/>
    <w:rsid w:val="0013171A"/>
    <w:rsid w:val="0013186E"/>
    <w:rsid w:val="001318E3"/>
    <w:rsid w:val="001319D8"/>
    <w:rsid w:val="00131CE0"/>
    <w:rsid w:val="00131E9F"/>
    <w:rsid w:val="001320CC"/>
    <w:rsid w:val="001323FF"/>
    <w:rsid w:val="00132B37"/>
    <w:rsid w:val="001333AB"/>
    <w:rsid w:val="001335A7"/>
    <w:rsid w:val="00133A8A"/>
    <w:rsid w:val="00133B0F"/>
    <w:rsid w:val="00133BE2"/>
    <w:rsid w:val="00133EB0"/>
    <w:rsid w:val="00134004"/>
    <w:rsid w:val="00134516"/>
    <w:rsid w:val="001346B0"/>
    <w:rsid w:val="001348DE"/>
    <w:rsid w:val="00135D07"/>
    <w:rsid w:val="00135F5A"/>
    <w:rsid w:val="001366EB"/>
    <w:rsid w:val="00136864"/>
    <w:rsid w:val="00136A1C"/>
    <w:rsid w:val="001377F0"/>
    <w:rsid w:val="00137DA2"/>
    <w:rsid w:val="001402E7"/>
    <w:rsid w:val="00140491"/>
    <w:rsid w:val="001406CC"/>
    <w:rsid w:val="001409D9"/>
    <w:rsid w:val="00141C5F"/>
    <w:rsid w:val="00141DB5"/>
    <w:rsid w:val="001422A5"/>
    <w:rsid w:val="0014246B"/>
    <w:rsid w:val="001424C0"/>
    <w:rsid w:val="00142743"/>
    <w:rsid w:val="00142B62"/>
    <w:rsid w:val="00142B88"/>
    <w:rsid w:val="001430E1"/>
    <w:rsid w:val="00143182"/>
    <w:rsid w:val="00143D23"/>
    <w:rsid w:val="00143E41"/>
    <w:rsid w:val="001440DF"/>
    <w:rsid w:val="0014496A"/>
    <w:rsid w:val="00144AB2"/>
    <w:rsid w:val="00144DD6"/>
    <w:rsid w:val="00144E4E"/>
    <w:rsid w:val="00144F3E"/>
    <w:rsid w:val="00145206"/>
    <w:rsid w:val="00145FE6"/>
    <w:rsid w:val="0014683A"/>
    <w:rsid w:val="00146918"/>
    <w:rsid w:val="00146DA1"/>
    <w:rsid w:val="00146FC6"/>
    <w:rsid w:val="00147597"/>
    <w:rsid w:val="001476DE"/>
    <w:rsid w:val="00147846"/>
    <w:rsid w:val="00147BD6"/>
    <w:rsid w:val="00147C3B"/>
    <w:rsid w:val="0015014E"/>
    <w:rsid w:val="001501B4"/>
    <w:rsid w:val="00150ADB"/>
    <w:rsid w:val="00151497"/>
    <w:rsid w:val="0015195B"/>
    <w:rsid w:val="00151A8E"/>
    <w:rsid w:val="00151EF0"/>
    <w:rsid w:val="00151F29"/>
    <w:rsid w:val="001521B4"/>
    <w:rsid w:val="00152243"/>
    <w:rsid w:val="00152605"/>
    <w:rsid w:val="00152A32"/>
    <w:rsid w:val="00152AAF"/>
    <w:rsid w:val="00153A7B"/>
    <w:rsid w:val="00153B7C"/>
    <w:rsid w:val="001540C4"/>
    <w:rsid w:val="00154747"/>
    <w:rsid w:val="001548E2"/>
    <w:rsid w:val="00154D3F"/>
    <w:rsid w:val="00154F65"/>
    <w:rsid w:val="00155587"/>
    <w:rsid w:val="00155771"/>
    <w:rsid w:val="00155941"/>
    <w:rsid w:val="001559F0"/>
    <w:rsid w:val="00155AAE"/>
    <w:rsid w:val="00155B13"/>
    <w:rsid w:val="0015608C"/>
    <w:rsid w:val="00157443"/>
    <w:rsid w:val="001577F5"/>
    <w:rsid w:val="001577FF"/>
    <w:rsid w:val="00157809"/>
    <w:rsid w:val="00157C7E"/>
    <w:rsid w:val="00157D3F"/>
    <w:rsid w:val="0016000F"/>
    <w:rsid w:val="0016012B"/>
    <w:rsid w:val="001604A5"/>
    <w:rsid w:val="0016073B"/>
    <w:rsid w:val="001611B2"/>
    <w:rsid w:val="00161595"/>
    <w:rsid w:val="00161C36"/>
    <w:rsid w:val="001622B7"/>
    <w:rsid w:val="00162485"/>
    <w:rsid w:val="00162508"/>
    <w:rsid w:val="00163273"/>
    <w:rsid w:val="001637CF"/>
    <w:rsid w:val="00163F49"/>
    <w:rsid w:val="00164EC6"/>
    <w:rsid w:val="001653A5"/>
    <w:rsid w:val="0016618F"/>
    <w:rsid w:val="00166DD3"/>
    <w:rsid w:val="00166F63"/>
    <w:rsid w:val="001670BB"/>
    <w:rsid w:val="0016719C"/>
    <w:rsid w:val="0016748B"/>
    <w:rsid w:val="0016795F"/>
    <w:rsid w:val="00167A81"/>
    <w:rsid w:val="00167AF2"/>
    <w:rsid w:val="00167BBD"/>
    <w:rsid w:val="00167BE3"/>
    <w:rsid w:val="0017027F"/>
    <w:rsid w:val="0017083E"/>
    <w:rsid w:val="00171A57"/>
    <w:rsid w:val="00171B05"/>
    <w:rsid w:val="00171E73"/>
    <w:rsid w:val="001720EA"/>
    <w:rsid w:val="001723C0"/>
    <w:rsid w:val="001724BD"/>
    <w:rsid w:val="0017292B"/>
    <w:rsid w:val="00172A4F"/>
    <w:rsid w:val="00174A46"/>
    <w:rsid w:val="00174CEE"/>
    <w:rsid w:val="001751D4"/>
    <w:rsid w:val="00175B99"/>
    <w:rsid w:val="001760B5"/>
    <w:rsid w:val="0017627D"/>
    <w:rsid w:val="001766A5"/>
    <w:rsid w:val="00176A09"/>
    <w:rsid w:val="00176FA0"/>
    <w:rsid w:val="00177046"/>
    <w:rsid w:val="00177142"/>
    <w:rsid w:val="0017714F"/>
    <w:rsid w:val="001777BF"/>
    <w:rsid w:val="001778A8"/>
    <w:rsid w:val="00177C0A"/>
    <w:rsid w:val="00177C85"/>
    <w:rsid w:val="00177DF7"/>
    <w:rsid w:val="00177F44"/>
    <w:rsid w:val="0018001D"/>
    <w:rsid w:val="001800D4"/>
    <w:rsid w:val="00180149"/>
    <w:rsid w:val="001806F7"/>
    <w:rsid w:val="00180843"/>
    <w:rsid w:val="00180DC9"/>
    <w:rsid w:val="00182AB0"/>
    <w:rsid w:val="00182BB8"/>
    <w:rsid w:val="00182EE6"/>
    <w:rsid w:val="00183E8A"/>
    <w:rsid w:val="00185000"/>
    <w:rsid w:val="0018599B"/>
    <w:rsid w:val="00185B25"/>
    <w:rsid w:val="00185B52"/>
    <w:rsid w:val="00185D19"/>
    <w:rsid w:val="00186318"/>
    <w:rsid w:val="00186D92"/>
    <w:rsid w:val="00187154"/>
    <w:rsid w:val="00187348"/>
    <w:rsid w:val="00187774"/>
    <w:rsid w:val="001877C6"/>
    <w:rsid w:val="0018791B"/>
    <w:rsid w:val="00187C12"/>
    <w:rsid w:val="00187DC6"/>
    <w:rsid w:val="00187EA3"/>
    <w:rsid w:val="00187FCD"/>
    <w:rsid w:val="0019054F"/>
    <w:rsid w:val="00190AC6"/>
    <w:rsid w:val="001912A4"/>
    <w:rsid w:val="00191471"/>
    <w:rsid w:val="0019152E"/>
    <w:rsid w:val="00191591"/>
    <w:rsid w:val="001917B3"/>
    <w:rsid w:val="00191BF8"/>
    <w:rsid w:val="00191FEF"/>
    <w:rsid w:val="0019237A"/>
    <w:rsid w:val="00192578"/>
    <w:rsid w:val="00192BB3"/>
    <w:rsid w:val="00192D9E"/>
    <w:rsid w:val="00193475"/>
    <w:rsid w:val="001936BB"/>
    <w:rsid w:val="00193C9B"/>
    <w:rsid w:val="0019403A"/>
    <w:rsid w:val="0019465D"/>
    <w:rsid w:val="00194AA9"/>
    <w:rsid w:val="00195660"/>
    <w:rsid w:val="00195E9C"/>
    <w:rsid w:val="0019738E"/>
    <w:rsid w:val="00197C98"/>
    <w:rsid w:val="00197FFE"/>
    <w:rsid w:val="001A03A3"/>
    <w:rsid w:val="001A08A0"/>
    <w:rsid w:val="001A09A3"/>
    <w:rsid w:val="001A0E03"/>
    <w:rsid w:val="001A1B8D"/>
    <w:rsid w:val="001A1D21"/>
    <w:rsid w:val="001A23EC"/>
    <w:rsid w:val="001A3139"/>
    <w:rsid w:val="001A3314"/>
    <w:rsid w:val="001A373B"/>
    <w:rsid w:val="001A3F84"/>
    <w:rsid w:val="001A44A4"/>
    <w:rsid w:val="001A457A"/>
    <w:rsid w:val="001A4D92"/>
    <w:rsid w:val="001A51B6"/>
    <w:rsid w:val="001A525E"/>
    <w:rsid w:val="001A5ABE"/>
    <w:rsid w:val="001A5EE5"/>
    <w:rsid w:val="001A5EEF"/>
    <w:rsid w:val="001A5F53"/>
    <w:rsid w:val="001A601A"/>
    <w:rsid w:val="001A6748"/>
    <w:rsid w:val="001A6817"/>
    <w:rsid w:val="001A6E0D"/>
    <w:rsid w:val="001A6E69"/>
    <w:rsid w:val="001A751A"/>
    <w:rsid w:val="001A7C1B"/>
    <w:rsid w:val="001A7DB1"/>
    <w:rsid w:val="001A7E4A"/>
    <w:rsid w:val="001B0757"/>
    <w:rsid w:val="001B094D"/>
    <w:rsid w:val="001B0A31"/>
    <w:rsid w:val="001B0BD3"/>
    <w:rsid w:val="001B0D83"/>
    <w:rsid w:val="001B0D8D"/>
    <w:rsid w:val="001B1020"/>
    <w:rsid w:val="001B171D"/>
    <w:rsid w:val="001B1A06"/>
    <w:rsid w:val="001B23E0"/>
    <w:rsid w:val="001B26C8"/>
    <w:rsid w:val="001B2ABF"/>
    <w:rsid w:val="001B2DD4"/>
    <w:rsid w:val="001B353C"/>
    <w:rsid w:val="001B3B2E"/>
    <w:rsid w:val="001B3BD8"/>
    <w:rsid w:val="001B3FE6"/>
    <w:rsid w:val="001B404F"/>
    <w:rsid w:val="001B4BEB"/>
    <w:rsid w:val="001B4CEC"/>
    <w:rsid w:val="001B576B"/>
    <w:rsid w:val="001B5CA9"/>
    <w:rsid w:val="001B5CAF"/>
    <w:rsid w:val="001B605B"/>
    <w:rsid w:val="001B6406"/>
    <w:rsid w:val="001B6B75"/>
    <w:rsid w:val="001B6D87"/>
    <w:rsid w:val="001B70EC"/>
    <w:rsid w:val="001B7504"/>
    <w:rsid w:val="001B7E81"/>
    <w:rsid w:val="001C0B82"/>
    <w:rsid w:val="001C2247"/>
    <w:rsid w:val="001C28B8"/>
    <w:rsid w:val="001C28BD"/>
    <w:rsid w:val="001C3035"/>
    <w:rsid w:val="001C34D6"/>
    <w:rsid w:val="001C3980"/>
    <w:rsid w:val="001C3E6E"/>
    <w:rsid w:val="001C418C"/>
    <w:rsid w:val="001C4350"/>
    <w:rsid w:val="001C45BE"/>
    <w:rsid w:val="001C4A37"/>
    <w:rsid w:val="001C4ACF"/>
    <w:rsid w:val="001C522C"/>
    <w:rsid w:val="001C5592"/>
    <w:rsid w:val="001C5777"/>
    <w:rsid w:val="001C5A2E"/>
    <w:rsid w:val="001C5A39"/>
    <w:rsid w:val="001C6115"/>
    <w:rsid w:val="001C6767"/>
    <w:rsid w:val="001C6FD0"/>
    <w:rsid w:val="001C7D0C"/>
    <w:rsid w:val="001D0841"/>
    <w:rsid w:val="001D0A83"/>
    <w:rsid w:val="001D0ABC"/>
    <w:rsid w:val="001D0C94"/>
    <w:rsid w:val="001D0E19"/>
    <w:rsid w:val="001D0E6F"/>
    <w:rsid w:val="001D13F0"/>
    <w:rsid w:val="001D1B0D"/>
    <w:rsid w:val="001D1C94"/>
    <w:rsid w:val="001D207B"/>
    <w:rsid w:val="001D25DE"/>
    <w:rsid w:val="001D2824"/>
    <w:rsid w:val="001D2BF4"/>
    <w:rsid w:val="001D3627"/>
    <w:rsid w:val="001D3770"/>
    <w:rsid w:val="001D37AC"/>
    <w:rsid w:val="001D3F25"/>
    <w:rsid w:val="001D40E3"/>
    <w:rsid w:val="001D481C"/>
    <w:rsid w:val="001D4B92"/>
    <w:rsid w:val="001D4D10"/>
    <w:rsid w:val="001D4E82"/>
    <w:rsid w:val="001D4EC2"/>
    <w:rsid w:val="001D5BCE"/>
    <w:rsid w:val="001D5DB6"/>
    <w:rsid w:val="001D6378"/>
    <w:rsid w:val="001D6A63"/>
    <w:rsid w:val="001D7357"/>
    <w:rsid w:val="001D736E"/>
    <w:rsid w:val="001D740C"/>
    <w:rsid w:val="001D7569"/>
    <w:rsid w:val="001D761D"/>
    <w:rsid w:val="001D796D"/>
    <w:rsid w:val="001D79E8"/>
    <w:rsid w:val="001D7C9D"/>
    <w:rsid w:val="001E07A2"/>
    <w:rsid w:val="001E221B"/>
    <w:rsid w:val="001E2824"/>
    <w:rsid w:val="001E2E24"/>
    <w:rsid w:val="001E2FD1"/>
    <w:rsid w:val="001E3792"/>
    <w:rsid w:val="001E3A94"/>
    <w:rsid w:val="001E5707"/>
    <w:rsid w:val="001E5E48"/>
    <w:rsid w:val="001E5E4D"/>
    <w:rsid w:val="001E5F55"/>
    <w:rsid w:val="001E63A7"/>
    <w:rsid w:val="001E6EF1"/>
    <w:rsid w:val="001E7391"/>
    <w:rsid w:val="001E75D2"/>
    <w:rsid w:val="001E7668"/>
    <w:rsid w:val="001E7A68"/>
    <w:rsid w:val="001E7EA4"/>
    <w:rsid w:val="001E7EF0"/>
    <w:rsid w:val="001E7FDD"/>
    <w:rsid w:val="001F019F"/>
    <w:rsid w:val="001F045C"/>
    <w:rsid w:val="001F04B9"/>
    <w:rsid w:val="001F0807"/>
    <w:rsid w:val="001F096C"/>
    <w:rsid w:val="001F09DE"/>
    <w:rsid w:val="001F0ABD"/>
    <w:rsid w:val="001F0C0F"/>
    <w:rsid w:val="001F0D50"/>
    <w:rsid w:val="001F1372"/>
    <w:rsid w:val="001F2553"/>
    <w:rsid w:val="001F2F8D"/>
    <w:rsid w:val="001F3130"/>
    <w:rsid w:val="001F315E"/>
    <w:rsid w:val="001F3841"/>
    <w:rsid w:val="001F395F"/>
    <w:rsid w:val="001F3A28"/>
    <w:rsid w:val="001F3BFA"/>
    <w:rsid w:val="001F464A"/>
    <w:rsid w:val="001F46BC"/>
    <w:rsid w:val="001F47F3"/>
    <w:rsid w:val="001F5250"/>
    <w:rsid w:val="001F5DBE"/>
    <w:rsid w:val="001F60B4"/>
    <w:rsid w:val="001F638F"/>
    <w:rsid w:val="001F64FF"/>
    <w:rsid w:val="001F6760"/>
    <w:rsid w:val="001F67C8"/>
    <w:rsid w:val="001F6849"/>
    <w:rsid w:val="001F6D25"/>
    <w:rsid w:val="001F6D32"/>
    <w:rsid w:val="001F6D45"/>
    <w:rsid w:val="001F708B"/>
    <w:rsid w:val="001F788F"/>
    <w:rsid w:val="001F7AA2"/>
    <w:rsid w:val="00200706"/>
    <w:rsid w:val="002007DF"/>
    <w:rsid w:val="00200D24"/>
    <w:rsid w:val="0020214D"/>
    <w:rsid w:val="002024CB"/>
    <w:rsid w:val="00202589"/>
    <w:rsid w:val="002028BF"/>
    <w:rsid w:val="002028EB"/>
    <w:rsid w:val="002029D7"/>
    <w:rsid w:val="002031DC"/>
    <w:rsid w:val="00203380"/>
    <w:rsid w:val="00203911"/>
    <w:rsid w:val="00203FD7"/>
    <w:rsid w:val="002049DC"/>
    <w:rsid w:val="002050BD"/>
    <w:rsid w:val="00205869"/>
    <w:rsid w:val="00205C4D"/>
    <w:rsid w:val="00205CD8"/>
    <w:rsid w:val="002062C2"/>
    <w:rsid w:val="0020631D"/>
    <w:rsid w:val="002066B3"/>
    <w:rsid w:val="00206C8D"/>
    <w:rsid w:val="00206D04"/>
    <w:rsid w:val="00206FFA"/>
    <w:rsid w:val="002070CF"/>
    <w:rsid w:val="00207528"/>
    <w:rsid w:val="002075BC"/>
    <w:rsid w:val="00207849"/>
    <w:rsid w:val="002105C3"/>
    <w:rsid w:val="0021078D"/>
    <w:rsid w:val="00210969"/>
    <w:rsid w:val="00210DD5"/>
    <w:rsid w:val="00210E44"/>
    <w:rsid w:val="00210E89"/>
    <w:rsid w:val="002110EF"/>
    <w:rsid w:val="0021140D"/>
    <w:rsid w:val="00211885"/>
    <w:rsid w:val="00211A44"/>
    <w:rsid w:val="0021284C"/>
    <w:rsid w:val="00212992"/>
    <w:rsid w:val="00213199"/>
    <w:rsid w:val="00213A62"/>
    <w:rsid w:val="00213EAA"/>
    <w:rsid w:val="002140F2"/>
    <w:rsid w:val="0021465D"/>
    <w:rsid w:val="00214C28"/>
    <w:rsid w:val="00215AFB"/>
    <w:rsid w:val="00216486"/>
    <w:rsid w:val="00216A05"/>
    <w:rsid w:val="00216B08"/>
    <w:rsid w:val="00216BAD"/>
    <w:rsid w:val="00217517"/>
    <w:rsid w:val="00217525"/>
    <w:rsid w:val="002179BD"/>
    <w:rsid w:val="00220D21"/>
    <w:rsid w:val="00220D54"/>
    <w:rsid w:val="00220D64"/>
    <w:rsid w:val="00220DC7"/>
    <w:rsid w:val="00220EA2"/>
    <w:rsid w:val="00220F80"/>
    <w:rsid w:val="002210D1"/>
    <w:rsid w:val="002216CD"/>
    <w:rsid w:val="0022193C"/>
    <w:rsid w:val="00222569"/>
    <w:rsid w:val="002229B8"/>
    <w:rsid w:val="00222CA1"/>
    <w:rsid w:val="002234A1"/>
    <w:rsid w:val="0022356C"/>
    <w:rsid w:val="0022394D"/>
    <w:rsid w:val="00223D5C"/>
    <w:rsid w:val="00225303"/>
    <w:rsid w:val="00225910"/>
    <w:rsid w:val="00225911"/>
    <w:rsid w:val="00225D19"/>
    <w:rsid w:val="00226003"/>
    <w:rsid w:val="002260D8"/>
    <w:rsid w:val="00226A24"/>
    <w:rsid w:val="00226A95"/>
    <w:rsid w:val="002277F4"/>
    <w:rsid w:val="00227DEE"/>
    <w:rsid w:val="0023060E"/>
    <w:rsid w:val="0023132E"/>
    <w:rsid w:val="002314F7"/>
    <w:rsid w:val="00231741"/>
    <w:rsid w:val="00231849"/>
    <w:rsid w:val="00231972"/>
    <w:rsid w:val="00231DA7"/>
    <w:rsid w:val="00231EEC"/>
    <w:rsid w:val="00232187"/>
    <w:rsid w:val="00232220"/>
    <w:rsid w:val="002327F1"/>
    <w:rsid w:val="00232841"/>
    <w:rsid w:val="002328C7"/>
    <w:rsid w:val="00232F67"/>
    <w:rsid w:val="00233C0A"/>
    <w:rsid w:val="0023437D"/>
    <w:rsid w:val="00234453"/>
    <w:rsid w:val="0023459F"/>
    <w:rsid w:val="00234E3D"/>
    <w:rsid w:val="002358FA"/>
    <w:rsid w:val="00235945"/>
    <w:rsid w:val="002359E0"/>
    <w:rsid w:val="00236395"/>
    <w:rsid w:val="00236576"/>
    <w:rsid w:val="0023787B"/>
    <w:rsid w:val="002378BA"/>
    <w:rsid w:val="00237B0C"/>
    <w:rsid w:val="00237C83"/>
    <w:rsid w:val="002404B1"/>
    <w:rsid w:val="00240DD6"/>
    <w:rsid w:val="00241461"/>
    <w:rsid w:val="00241467"/>
    <w:rsid w:val="00241641"/>
    <w:rsid w:val="002416DD"/>
    <w:rsid w:val="002416DE"/>
    <w:rsid w:val="002418D5"/>
    <w:rsid w:val="00241FFB"/>
    <w:rsid w:val="002421FE"/>
    <w:rsid w:val="0024224B"/>
    <w:rsid w:val="00242583"/>
    <w:rsid w:val="002425A2"/>
    <w:rsid w:val="00242F5D"/>
    <w:rsid w:val="0024352A"/>
    <w:rsid w:val="00243619"/>
    <w:rsid w:val="0024417D"/>
    <w:rsid w:val="00244ACC"/>
    <w:rsid w:val="00244C61"/>
    <w:rsid w:val="00245000"/>
    <w:rsid w:val="00245A3F"/>
    <w:rsid w:val="00246306"/>
    <w:rsid w:val="002466FE"/>
    <w:rsid w:val="002468A5"/>
    <w:rsid w:val="00246FBE"/>
    <w:rsid w:val="00247167"/>
    <w:rsid w:val="00247981"/>
    <w:rsid w:val="00247AB4"/>
    <w:rsid w:val="00247BCB"/>
    <w:rsid w:val="00250296"/>
    <w:rsid w:val="00250726"/>
    <w:rsid w:val="00250B5E"/>
    <w:rsid w:val="00250CF5"/>
    <w:rsid w:val="00250F7F"/>
    <w:rsid w:val="00251416"/>
    <w:rsid w:val="00251702"/>
    <w:rsid w:val="00251841"/>
    <w:rsid w:val="00251AE5"/>
    <w:rsid w:val="0025277E"/>
    <w:rsid w:val="00252BF8"/>
    <w:rsid w:val="00252DE3"/>
    <w:rsid w:val="00253548"/>
    <w:rsid w:val="002537B9"/>
    <w:rsid w:val="002537DC"/>
    <w:rsid w:val="0025450A"/>
    <w:rsid w:val="002546FA"/>
    <w:rsid w:val="00255786"/>
    <w:rsid w:val="002562EF"/>
    <w:rsid w:val="00256CD0"/>
    <w:rsid w:val="00256F64"/>
    <w:rsid w:val="00257812"/>
    <w:rsid w:val="00260268"/>
    <w:rsid w:val="002604CF"/>
    <w:rsid w:val="002608A3"/>
    <w:rsid w:val="002610A7"/>
    <w:rsid w:val="0026141A"/>
    <w:rsid w:val="00261723"/>
    <w:rsid w:val="00261DAB"/>
    <w:rsid w:val="00262188"/>
    <w:rsid w:val="00262478"/>
    <w:rsid w:val="00262621"/>
    <w:rsid w:val="00263978"/>
    <w:rsid w:val="002641DD"/>
    <w:rsid w:val="00264CB5"/>
    <w:rsid w:val="00264FA4"/>
    <w:rsid w:val="00265148"/>
    <w:rsid w:val="00265C0C"/>
    <w:rsid w:val="00265F2F"/>
    <w:rsid w:val="00265F5F"/>
    <w:rsid w:val="00265FC2"/>
    <w:rsid w:val="00265FF6"/>
    <w:rsid w:val="00266117"/>
    <w:rsid w:val="002668C9"/>
    <w:rsid w:val="00267BAF"/>
    <w:rsid w:val="00267C34"/>
    <w:rsid w:val="002708DE"/>
    <w:rsid w:val="00270A8F"/>
    <w:rsid w:val="00270D08"/>
    <w:rsid w:val="002712DB"/>
    <w:rsid w:val="002722B3"/>
    <w:rsid w:val="002724E3"/>
    <w:rsid w:val="0027280E"/>
    <w:rsid w:val="002728E4"/>
    <w:rsid w:val="00272DA4"/>
    <w:rsid w:val="0027317D"/>
    <w:rsid w:val="00273990"/>
    <w:rsid w:val="002739BB"/>
    <w:rsid w:val="0027402A"/>
    <w:rsid w:val="002744BE"/>
    <w:rsid w:val="00274B68"/>
    <w:rsid w:val="00274E77"/>
    <w:rsid w:val="00274EDA"/>
    <w:rsid w:val="00275084"/>
    <w:rsid w:val="002752AC"/>
    <w:rsid w:val="002757EA"/>
    <w:rsid w:val="0027740F"/>
    <w:rsid w:val="002775EB"/>
    <w:rsid w:val="002777D6"/>
    <w:rsid w:val="00277875"/>
    <w:rsid w:val="00277880"/>
    <w:rsid w:val="00280549"/>
    <w:rsid w:val="00280941"/>
    <w:rsid w:val="00280B9C"/>
    <w:rsid w:val="00280D82"/>
    <w:rsid w:val="0028108F"/>
    <w:rsid w:val="002821C0"/>
    <w:rsid w:val="00282310"/>
    <w:rsid w:val="00282F9C"/>
    <w:rsid w:val="0028332C"/>
    <w:rsid w:val="00283A64"/>
    <w:rsid w:val="00283BD2"/>
    <w:rsid w:val="00283C5D"/>
    <w:rsid w:val="00283CCE"/>
    <w:rsid w:val="00283F65"/>
    <w:rsid w:val="002845ED"/>
    <w:rsid w:val="00284677"/>
    <w:rsid w:val="0028566B"/>
    <w:rsid w:val="00285A0B"/>
    <w:rsid w:val="00285A37"/>
    <w:rsid w:val="002861EF"/>
    <w:rsid w:val="0028670A"/>
    <w:rsid w:val="0028693A"/>
    <w:rsid w:val="00287473"/>
    <w:rsid w:val="002877D2"/>
    <w:rsid w:val="00290AE3"/>
    <w:rsid w:val="0029133E"/>
    <w:rsid w:val="00291EA1"/>
    <w:rsid w:val="00292057"/>
    <w:rsid w:val="00292AD1"/>
    <w:rsid w:val="00292BCB"/>
    <w:rsid w:val="00292CB8"/>
    <w:rsid w:val="0029334A"/>
    <w:rsid w:val="0029347E"/>
    <w:rsid w:val="00293AE7"/>
    <w:rsid w:val="00293C27"/>
    <w:rsid w:val="0029486D"/>
    <w:rsid w:val="002955D5"/>
    <w:rsid w:val="00295662"/>
    <w:rsid w:val="00295C37"/>
    <w:rsid w:val="00296379"/>
    <w:rsid w:val="002964BE"/>
    <w:rsid w:val="00297EFF"/>
    <w:rsid w:val="002A03F5"/>
    <w:rsid w:val="002A0BB1"/>
    <w:rsid w:val="002A1540"/>
    <w:rsid w:val="002A18B8"/>
    <w:rsid w:val="002A23FE"/>
    <w:rsid w:val="002A2D57"/>
    <w:rsid w:val="002A3213"/>
    <w:rsid w:val="002A331E"/>
    <w:rsid w:val="002A364A"/>
    <w:rsid w:val="002A3DAE"/>
    <w:rsid w:val="002A3DF2"/>
    <w:rsid w:val="002A4058"/>
    <w:rsid w:val="002A4122"/>
    <w:rsid w:val="002A4404"/>
    <w:rsid w:val="002A494F"/>
    <w:rsid w:val="002A497D"/>
    <w:rsid w:val="002A5A46"/>
    <w:rsid w:val="002A5AC9"/>
    <w:rsid w:val="002A5B99"/>
    <w:rsid w:val="002A5C7A"/>
    <w:rsid w:val="002A6430"/>
    <w:rsid w:val="002A66E2"/>
    <w:rsid w:val="002A72C9"/>
    <w:rsid w:val="002A79E9"/>
    <w:rsid w:val="002A79F6"/>
    <w:rsid w:val="002A7B45"/>
    <w:rsid w:val="002A7E12"/>
    <w:rsid w:val="002A7FCE"/>
    <w:rsid w:val="002B08B0"/>
    <w:rsid w:val="002B11C0"/>
    <w:rsid w:val="002B127D"/>
    <w:rsid w:val="002B2933"/>
    <w:rsid w:val="002B2CB9"/>
    <w:rsid w:val="002B3DD8"/>
    <w:rsid w:val="002B4CB2"/>
    <w:rsid w:val="002B530B"/>
    <w:rsid w:val="002B58B5"/>
    <w:rsid w:val="002B5954"/>
    <w:rsid w:val="002B5C6F"/>
    <w:rsid w:val="002B5E39"/>
    <w:rsid w:val="002B5EF5"/>
    <w:rsid w:val="002B6250"/>
    <w:rsid w:val="002B68BF"/>
    <w:rsid w:val="002B6A24"/>
    <w:rsid w:val="002B6AED"/>
    <w:rsid w:val="002B6DA2"/>
    <w:rsid w:val="002B7710"/>
    <w:rsid w:val="002B7ABB"/>
    <w:rsid w:val="002B7C73"/>
    <w:rsid w:val="002C03F9"/>
    <w:rsid w:val="002C0B78"/>
    <w:rsid w:val="002C0C96"/>
    <w:rsid w:val="002C101A"/>
    <w:rsid w:val="002C1A52"/>
    <w:rsid w:val="002C22D8"/>
    <w:rsid w:val="002C2B5A"/>
    <w:rsid w:val="002C2DE1"/>
    <w:rsid w:val="002C3246"/>
    <w:rsid w:val="002C3659"/>
    <w:rsid w:val="002C369D"/>
    <w:rsid w:val="002C3D3B"/>
    <w:rsid w:val="002C42AD"/>
    <w:rsid w:val="002C46A6"/>
    <w:rsid w:val="002C496A"/>
    <w:rsid w:val="002C4AE0"/>
    <w:rsid w:val="002C4BAF"/>
    <w:rsid w:val="002C5105"/>
    <w:rsid w:val="002C5957"/>
    <w:rsid w:val="002C5BCC"/>
    <w:rsid w:val="002C724B"/>
    <w:rsid w:val="002C774B"/>
    <w:rsid w:val="002C7AD4"/>
    <w:rsid w:val="002C7D90"/>
    <w:rsid w:val="002D01B8"/>
    <w:rsid w:val="002D0513"/>
    <w:rsid w:val="002D081F"/>
    <w:rsid w:val="002D0D08"/>
    <w:rsid w:val="002D1074"/>
    <w:rsid w:val="002D10A7"/>
    <w:rsid w:val="002D12B7"/>
    <w:rsid w:val="002D1877"/>
    <w:rsid w:val="002D2017"/>
    <w:rsid w:val="002D2347"/>
    <w:rsid w:val="002D25B5"/>
    <w:rsid w:val="002D25C1"/>
    <w:rsid w:val="002D27F0"/>
    <w:rsid w:val="002D3189"/>
    <w:rsid w:val="002D3465"/>
    <w:rsid w:val="002D3667"/>
    <w:rsid w:val="002D3852"/>
    <w:rsid w:val="002D398C"/>
    <w:rsid w:val="002D39B8"/>
    <w:rsid w:val="002D4C6F"/>
    <w:rsid w:val="002D4DCC"/>
    <w:rsid w:val="002D51E3"/>
    <w:rsid w:val="002D5A0A"/>
    <w:rsid w:val="002D5DE4"/>
    <w:rsid w:val="002D6532"/>
    <w:rsid w:val="002D695C"/>
    <w:rsid w:val="002D6ABF"/>
    <w:rsid w:val="002D6AFE"/>
    <w:rsid w:val="002D6BBA"/>
    <w:rsid w:val="002D6E42"/>
    <w:rsid w:val="002D6F14"/>
    <w:rsid w:val="002D785B"/>
    <w:rsid w:val="002D7CA7"/>
    <w:rsid w:val="002D7CC7"/>
    <w:rsid w:val="002E00EB"/>
    <w:rsid w:val="002E010A"/>
    <w:rsid w:val="002E0F75"/>
    <w:rsid w:val="002E1319"/>
    <w:rsid w:val="002E14D6"/>
    <w:rsid w:val="002E1732"/>
    <w:rsid w:val="002E2327"/>
    <w:rsid w:val="002E30D6"/>
    <w:rsid w:val="002E3101"/>
    <w:rsid w:val="002E3561"/>
    <w:rsid w:val="002E3665"/>
    <w:rsid w:val="002E3839"/>
    <w:rsid w:val="002E399A"/>
    <w:rsid w:val="002E39FC"/>
    <w:rsid w:val="002E3C13"/>
    <w:rsid w:val="002E3C76"/>
    <w:rsid w:val="002E4534"/>
    <w:rsid w:val="002E455E"/>
    <w:rsid w:val="002E4E1C"/>
    <w:rsid w:val="002E5808"/>
    <w:rsid w:val="002E6136"/>
    <w:rsid w:val="002E6433"/>
    <w:rsid w:val="002E6543"/>
    <w:rsid w:val="002E6CE0"/>
    <w:rsid w:val="002E7071"/>
    <w:rsid w:val="002E7F79"/>
    <w:rsid w:val="002F0ADD"/>
    <w:rsid w:val="002F0D20"/>
    <w:rsid w:val="002F0D47"/>
    <w:rsid w:val="002F1774"/>
    <w:rsid w:val="002F1802"/>
    <w:rsid w:val="002F1A5F"/>
    <w:rsid w:val="002F1AA6"/>
    <w:rsid w:val="002F1C53"/>
    <w:rsid w:val="002F220A"/>
    <w:rsid w:val="002F3030"/>
    <w:rsid w:val="002F361F"/>
    <w:rsid w:val="002F3BB7"/>
    <w:rsid w:val="002F3E8D"/>
    <w:rsid w:val="002F4367"/>
    <w:rsid w:val="002F466B"/>
    <w:rsid w:val="002F4E97"/>
    <w:rsid w:val="002F4F05"/>
    <w:rsid w:val="002F543D"/>
    <w:rsid w:val="002F5635"/>
    <w:rsid w:val="002F5A15"/>
    <w:rsid w:val="002F6130"/>
    <w:rsid w:val="002F618B"/>
    <w:rsid w:val="002F63B8"/>
    <w:rsid w:val="002F6B79"/>
    <w:rsid w:val="002F6D51"/>
    <w:rsid w:val="002F6DA4"/>
    <w:rsid w:val="002F6DE3"/>
    <w:rsid w:val="002F6E33"/>
    <w:rsid w:val="002F78D1"/>
    <w:rsid w:val="002F7C20"/>
    <w:rsid w:val="003002A6"/>
    <w:rsid w:val="00300D57"/>
    <w:rsid w:val="00301840"/>
    <w:rsid w:val="00301CF4"/>
    <w:rsid w:val="00302721"/>
    <w:rsid w:val="00302741"/>
    <w:rsid w:val="00302BF6"/>
    <w:rsid w:val="00302C3D"/>
    <w:rsid w:val="00302CC7"/>
    <w:rsid w:val="00302EF8"/>
    <w:rsid w:val="00302F7B"/>
    <w:rsid w:val="0030377E"/>
    <w:rsid w:val="003044A0"/>
    <w:rsid w:val="00304638"/>
    <w:rsid w:val="0030474F"/>
    <w:rsid w:val="003047CE"/>
    <w:rsid w:val="0030519B"/>
    <w:rsid w:val="00305315"/>
    <w:rsid w:val="003054DC"/>
    <w:rsid w:val="00305CF1"/>
    <w:rsid w:val="00305CFE"/>
    <w:rsid w:val="00305D4C"/>
    <w:rsid w:val="00306148"/>
    <w:rsid w:val="0030671B"/>
    <w:rsid w:val="0030686B"/>
    <w:rsid w:val="003068E2"/>
    <w:rsid w:val="00307398"/>
    <w:rsid w:val="0030771B"/>
    <w:rsid w:val="003077A9"/>
    <w:rsid w:val="00307D9B"/>
    <w:rsid w:val="00310268"/>
    <w:rsid w:val="003107E0"/>
    <w:rsid w:val="00310BE2"/>
    <w:rsid w:val="003113DC"/>
    <w:rsid w:val="003113F5"/>
    <w:rsid w:val="00311547"/>
    <w:rsid w:val="003119C8"/>
    <w:rsid w:val="00311A06"/>
    <w:rsid w:val="0031225D"/>
    <w:rsid w:val="00312A4C"/>
    <w:rsid w:val="00312B41"/>
    <w:rsid w:val="00312FAB"/>
    <w:rsid w:val="0031328B"/>
    <w:rsid w:val="00313DE4"/>
    <w:rsid w:val="00314167"/>
    <w:rsid w:val="003142A8"/>
    <w:rsid w:val="00314344"/>
    <w:rsid w:val="00314BF0"/>
    <w:rsid w:val="00314E5F"/>
    <w:rsid w:val="00316159"/>
    <w:rsid w:val="003162B7"/>
    <w:rsid w:val="00316E74"/>
    <w:rsid w:val="00316FB9"/>
    <w:rsid w:val="0031706F"/>
    <w:rsid w:val="003171E0"/>
    <w:rsid w:val="0031775F"/>
    <w:rsid w:val="00317C27"/>
    <w:rsid w:val="00317E74"/>
    <w:rsid w:val="00320441"/>
    <w:rsid w:val="00321D89"/>
    <w:rsid w:val="00322259"/>
    <w:rsid w:val="00322756"/>
    <w:rsid w:val="00323131"/>
    <w:rsid w:val="003237AC"/>
    <w:rsid w:val="00324025"/>
    <w:rsid w:val="00324352"/>
    <w:rsid w:val="003246C8"/>
    <w:rsid w:val="00325189"/>
    <w:rsid w:val="00325213"/>
    <w:rsid w:val="00325318"/>
    <w:rsid w:val="003254AF"/>
    <w:rsid w:val="00325541"/>
    <w:rsid w:val="003257F1"/>
    <w:rsid w:val="00326087"/>
    <w:rsid w:val="00326608"/>
    <w:rsid w:val="003266D9"/>
    <w:rsid w:val="00326C3E"/>
    <w:rsid w:val="00326DB8"/>
    <w:rsid w:val="00327840"/>
    <w:rsid w:val="003278A3"/>
    <w:rsid w:val="003279B1"/>
    <w:rsid w:val="003279F8"/>
    <w:rsid w:val="00330429"/>
    <w:rsid w:val="00330970"/>
    <w:rsid w:val="0033128D"/>
    <w:rsid w:val="003318DC"/>
    <w:rsid w:val="00331EF6"/>
    <w:rsid w:val="00331F90"/>
    <w:rsid w:val="003322D2"/>
    <w:rsid w:val="0033288C"/>
    <w:rsid w:val="00332E98"/>
    <w:rsid w:val="0033312C"/>
    <w:rsid w:val="00333720"/>
    <w:rsid w:val="00333BD7"/>
    <w:rsid w:val="00333F18"/>
    <w:rsid w:val="00334129"/>
    <w:rsid w:val="00334201"/>
    <w:rsid w:val="0033480A"/>
    <w:rsid w:val="00334919"/>
    <w:rsid w:val="00335ECE"/>
    <w:rsid w:val="0033602E"/>
    <w:rsid w:val="00336157"/>
    <w:rsid w:val="00336656"/>
    <w:rsid w:val="00336A4C"/>
    <w:rsid w:val="00336AFC"/>
    <w:rsid w:val="00336CCA"/>
    <w:rsid w:val="003374BF"/>
    <w:rsid w:val="00337506"/>
    <w:rsid w:val="0033752A"/>
    <w:rsid w:val="00337781"/>
    <w:rsid w:val="003379C3"/>
    <w:rsid w:val="00337B54"/>
    <w:rsid w:val="00337F84"/>
    <w:rsid w:val="00340699"/>
    <w:rsid w:val="00340A92"/>
    <w:rsid w:val="00340BF6"/>
    <w:rsid w:val="00341993"/>
    <w:rsid w:val="00341BB1"/>
    <w:rsid w:val="00341C64"/>
    <w:rsid w:val="00342EBC"/>
    <w:rsid w:val="00343A8B"/>
    <w:rsid w:val="00343C27"/>
    <w:rsid w:val="0034404F"/>
    <w:rsid w:val="003440AD"/>
    <w:rsid w:val="003441EE"/>
    <w:rsid w:val="00344390"/>
    <w:rsid w:val="0034451B"/>
    <w:rsid w:val="0034467C"/>
    <w:rsid w:val="0034494C"/>
    <w:rsid w:val="00344DDB"/>
    <w:rsid w:val="00344F22"/>
    <w:rsid w:val="00344F6A"/>
    <w:rsid w:val="00345192"/>
    <w:rsid w:val="00345423"/>
    <w:rsid w:val="00345741"/>
    <w:rsid w:val="003459DE"/>
    <w:rsid w:val="00345D42"/>
    <w:rsid w:val="00346890"/>
    <w:rsid w:val="00346B6D"/>
    <w:rsid w:val="00346D53"/>
    <w:rsid w:val="00347267"/>
    <w:rsid w:val="00347287"/>
    <w:rsid w:val="003472E9"/>
    <w:rsid w:val="0034737A"/>
    <w:rsid w:val="003473C7"/>
    <w:rsid w:val="003476AC"/>
    <w:rsid w:val="0035050C"/>
    <w:rsid w:val="0035070E"/>
    <w:rsid w:val="00350BE5"/>
    <w:rsid w:val="00351AB3"/>
    <w:rsid w:val="00351B37"/>
    <w:rsid w:val="0035219C"/>
    <w:rsid w:val="003525CD"/>
    <w:rsid w:val="00352657"/>
    <w:rsid w:val="00352A1E"/>
    <w:rsid w:val="00353118"/>
    <w:rsid w:val="00353151"/>
    <w:rsid w:val="00353818"/>
    <w:rsid w:val="00353889"/>
    <w:rsid w:val="00353924"/>
    <w:rsid w:val="00353B97"/>
    <w:rsid w:val="00353C04"/>
    <w:rsid w:val="00353C35"/>
    <w:rsid w:val="00353CE8"/>
    <w:rsid w:val="00353CEA"/>
    <w:rsid w:val="00353E0E"/>
    <w:rsid w:val="00355248"/>
    <w:rsid w:val="00355985"/>
    <w:rsid w:val="0035618B"/>
    <w:rsid w:val="0035671C"/>
    <w:rsid w:val="003569CF"/>
    <w:rsid w:val="00357466"/>
    <w:rsid w:val="003577E5"/>
    <w:rsid w:val="003577E9"/>
    <w:rsid w:val="00357995"/>
    <w:rsid w:val="00357C49"/>
    <w:rsid w:val="00357E94"/>
    <w:rsid w:val="00360A41"/>
    <w:rsid w:val="00360DDC"/>
    <w:rsid w:val="00360F58"/>
    <w:rsid w:val="00360F89"/>
    <w:rsid w:val="00361202"/>
    <w:rsid w:val="003612BB"/>
    <w:rsid w:val="0036157A"/>
    <w:rsid w:val="00361680"/>
    <w:rsid w:val="00361D21"/>
    <w:rsid w:val="00361EDD"/>
    <w:rsid w:val="00362393"/>
    <w:rsid w:val="0036239C"/>
    <w:rsid w:val="003626E0"/>
    <w:rsid w:val="003630BA"/>
    <w:rsid w:val="00363E41"/>
    <w:rsid w:val="0036419E"/>
    <w:rsid w:val="0036489A"/>
    <w:rsid w:val="003649B2"/>
    <w:rsid w:val="00364AA8"/>
    <w:rsid w:val="00364AD4"/>
    <w:rsid w:val="003650AD"/>
    <w:rsid w:val="00365944"/>
    <w:rsid w:val="00365CF4"/>
    <w:rsid w:val="00365D00"/>
    <w:rsid w:val="00366416"/>
    <w:rsid w:val="003664E7"/>
    <w:rsid w:val="00366BC2"/>
    <w:rsid w:val="00366E1B"/>
    <w:rsid w:val="003670A6"/>
    <w:rsid w:val="003670EC"/>
    <w:rsid w:val="003673D2"/>
    <w:rsid w:val="00367873"/>
    <w:rsid w:val="00367BAF"/>
    <w:rsid w:val="00367C15"/>
    <w:rsid w:val="0037019E"/>
    <w:rsid w:val="00370310"/>
    <w:rsid w:val="00370358"/>
    <w:rsid w:val="00370440"/>
    <w:rsid w:val="00370585"/>
    <w:rsid w:val="00370815"/>
    <w:rsid w:val="00370976"/>
    <w:rsid w:val="00372723"/>
    <w:rsid w:val="00373357"/>
    <w:rsid w:val="00373579"/>
    <w:rsid w:val="00373C06"/>
    <w:rsid w:val="00373D9F"/>
    <w:rsid w:val="00373FDD"/>
    <w:rsid w:val="00374333"/>
    <w:rsid w:val="00374570"/>
    <w:rsid w:val="003745D4"/>
    <w:rsid w:val="00374637"/>
    <w:rsid w:val="00375A25"/>
    <w:rsid w:val="00375BB7"/>
    <w:rsid w:val="00375C1A"/>
    <w:rsid w:val="003762BD"/>
    <w:rsid w:val="00376966"/>
    <w:rsid w:val="00377001"/>
    <w:rsid w:val="0037706D"/>
    <w:rsid w:val="00377187"/>
    <w:rsid w:val="0037777E"/>
    <w:rsid w:val="0037786F"/>
    <w:rsid w:val="00377A28"/>
    <w:rsid w:val="00377F96"/>
    <w:rsid w:val="0038011C"/>
    <w:rsid w:val="003802B1"/>
    <w:rsid w:val="00380AC2"/>
    <w:rsid w:val="00380B29"/>
    <w:rsid w:val="00380F10"/>
    <w:rsid w:val="00380F7B"/>
    <w:rsid w:val="003815DA"/>
    <w:rsid w:val="00381C79"/>
    <w:rsid w:val="00381D43"/>
    <w:rsid w:val="00381D92"/>
    <w:rsid w:val="00382222"/>
    <w:rsid w:val="0038243C"/>
    <w:rsid w:val="00382B43"/>
    <w:rsid w:val="00382BF5"/>
    <w:rsid w:val="00382CA7"/>
    <w:rsid w:val="00383005"/>
    <w:rsid w:val="00383D26"/>
    <w:rsid w:val="00383E7B"/>
    <w:rsid w:val="003846DC"/>
    <w:rsid w:val="00384CEC"/>
    <w:rsid w:val="003852D3"/>
    <w:rsid w:val="00385339"/>
    <w:rsid w:val="00385664"/>
    <w:rsid w:val="00385AA7"/>
    <w:rsid w:val="00385C30"/>
    <w:rsid w:val="00385D1E"/>
    <w:rsid w:val="00386557"/>
    <w:rsid w:val="003865D7"/>
    <w:rsid w:val="00386691"/>
    <w:rsid w:val="003867A6"/>
    <w:rsid w:val="00386BA8"/>
    <w:rsid w:val="00386E70"/>
    <w:rsid w:val="00387089"/>
    <w:rsid w:val="00387363"/>
    <w:rsid w:val="00387986"/>
    <w:rsid w:val="00387A37"/>
    <w:rsid w:val="003901A2"/>
    <w:rsid w:val="00390975"/>
    <w:rsid w:val="003909E8"/>
    <w:rsid w:val="00390B60"/>
    <w:rsid w:val="00390FB5"/>
    <w:rsid w:val="003915B3"/>
    <w:rsid w:val="003918CC"/>
    <w:rsid w:val="00391D9B"/>
    <w:rsid w:val="00391FFE"/>
    <w:rsid w:val="00392720"/>
    <w:rsid w:val="00392AD9"/>
    <w:rsid w:val="00393494"/>
    <w:rsid w:val="00393AE5"/>
    <w:rsid w:val="00393E1E"/>
    <w:rsid w:val="0039407C"/>
    <w:rsid w:val="003944F6"/>
    <w:rsid w:val="003945B0"/>
    <w:rsid w:val="00394654"/>
    <w:rsid w:val="00394B70"/>
    <w:rsid w:val="00394CD7"/>
    <w:rsid w:val="0039514E"/>
    <w:rsid w:val="00395210"/>
    <w:rsid w:val="003964A8"/>
    <w:rsid w:val="003967EF"/>
    <w:rsid w:val="00396CB7"/>
    <w:rsid w:val="00396D3A"/>
    <w:rsid w:val="00396EBE"/>
    <w:rsid w:val="00397650"/>
    <w:rsid w:val="0039775D"/>
    <w:rsid w:val="003978AF"/>
    <w:rsid w:val="003978EC"/>
    <w:rsid w:val="00397C12"/>
    <w:rsid w:val="003A008E"/>
    <w:rsid w:val="003A0132"/>
    <w:rsid w:val="003A021C"/>
    <w:rsid w:val="003A08CC"/>
    <w:rsid w:val="003A0A4B"/>
    <w:rsid w:val="003A0ACE"/>
    <w:rsid w:val="003A16CD"/>
    <w:rsid w:val="003A1C77"/>
    <w:rsid w:val="003A1FB8"/>
    <w:rsid w:val="003A2106"/>
    <w:rsid w:val="003A3651"/>
    <w:rsid w:val="003A37E3"/>
    <w:rsid w:val="003A4443"/>
    <w:rsid w:val="003A47AA"/>
    <w:rsid w:val="003A4EA4"/>
    <w:rsid w:val="003A5134"/>
    <w:rsid w:val="003A53B4"/>
    <w:rsid w:val="003A5A5E"/>
    <w:rsid w:val="003A5BC7"/>
    <w:rsid w:val="003A5C4F"/>
    <w:rsid w:val="003A5E46"/>
    <w:rsid w:val="003A6304"/>
    <w:rsid w:val="003A6388"/>
    <w:rsid w:val="003A66DC"/>
    <w:rsid w:val="003A7176"/>
    <w:rsid w:val="003A718C"/>
    <w:rsid w:val="003A731B"/>
    <w:rsid w:val="003A7F7A"/>
    <w:rsid w:val="003B0124"/>
    <w:rsid w:val="003B02B0"/>
    <w:rsid w:val="003B04CF"/>
    <w:rsid w:val="003B05F2"/>
    <w:rsid w:val="003B076B"/>
    <w:rsid w:val="003B084C"/>
    <w:rsid w:val="003B099A"/>
    <w:rsid w:val="003B0BF2"/>
    <w:rsid w:val="003B0E26"/>
    <w:rsid w:val="003B0F7A"/>
    <w:rsid w:val="003B0FAA"/>
    <w:rsid w:val="003B1214"/>
    <w:rsid w:val="003B1452"/>
    <w:rsid w:val="003B1A17"/>
    <w:rsid w:val="003B1EB3"/>
    <w:rsid w:val="003B2161"/>
    <w:rsid w:val="003B2368"/>
    <w:rsid w:val="003B2E5C"/>
    <w:rsid w:val="003B33C7"/>
    <w:rsid w:val="003B3AAF"/>
    <w:rsid w:val="003B3DA3"/>
    <w:rsid w:val="003B43DB"/>
    <w:rsid w:val="003B5253"/>
    <w:rsid w:val="003B5459"/>
    <w:rsid w:val="003B685F"/>
    <w:rsid w:val="003B691E"/>
    <w:rsid w:val="003B6C47"/>
    <w:rsid w:val="003B6EB1"/>
    <w:rsid w:val="003B707D"/>
    <w:rsid w:val="003B72C8"/>
    <w:rsid w:val="003B73C6"/>
    <w:rsid w:val="003C03AC"/>
    <w:rsid w:val="003C0D71"/>
    <w:rsid w:val="003C1009"/>
    <w:rsid w:val="003C20C4"/>
    <w:rsid w:val="003C20D9"/>
    <w:rsid w:val="003C248B"/>
    <w:rsid w:val="003C28C1"/>
    <w:rsid w:val="003C38C8"/>
    <w:rsid w:val="003C38FF"/>
    <w:rsid w:val="003C49AC"/>
    <w:rsid w:val="003C4B7B"/>
    <w:rsid w:val="003C4D9D"/>
    <w:rsid w:val="003C5007"/>
    <w:rsid w:val="003C5606"/>
    <w:rsid w:val="003C5F9D"/>
    <w:rsid w:val="003C609D"/>
    <w:rsid w:val="003C60E1"/>
    <w:rsid w:val="003C6978"/>
    <w:rsid w:val="003C6CA6"/>
    <w:rsid w:val="003C70F7"/>
    <w:rsid w:val="003C7F7E"/>
    <w:rsid w:val="003D03D4"/>
    <w:rsid w:val="003D05CC"/>
    <w:rsid w:val="003D0698"/>
    <w:rsid w:val="003D0AC1"/>
    <w:rsid w:val="003D0C57"/>
    <w:rsid w:val="003D1419"/>
    <w:rsid w:val="003D144E"/>
    <w:rsid w:val="003D1567"/>
    <w:rsid w:val="003D1BE7"/>
    <w:rsid w:val="003D1CAA"/>
    <w:rsid w:val="003D1DDE"/>
    <w:rsid w:val="003D2921"/>
    <w:rsid w:val="003D34FE"/>
    <w:rsid w:val="003D3D03"/>
    <w:rsid w:val="003D4052"/>
    <w:rsid w:val="003D406E"/>
    <w:rsid w:val="003D40A2"/>
    <w:rsid w:val="003D4296"/>
    <w:rsid w:val="003D43F2"/>
    <w:rsid w:val="003D45B7"/>
    <w:rsid w:val="003D46EC"/>
    <w:rsid w:val="003D4725"/>
    <w:rsid w:val="003D52C3"/>
    <w:rsid w:val="003D5463"/>
    <w:rsid w:val="003D62FF"/>
    <w:rsid w:val="003D6371"/>
    <w:rsid w:val="003D65A7"/>
    <w:rsid w:val="003D6676"/>
    <w:rsid w:val="003D6B1E"/>
    <w:rsid w:val="003D6DD0"/>
    <w:rsid w:val="003D73C9"/>
    <w:rsid w:val="003D74AF"/>
    <w:rsid w:val="003D7C3F"/>
    <w:rsid w:val="003D7D24"/>
    <w:rsid w:val="003E0126"/>
    <w:rsid w:val="003E0206"/>
    <w:rsid w:val="003E0312"/>
    <w:rsid w:val="003E037D"/>
    <w:rsid w:val="003E0857"/>
    <w:rsid w:val="003E08BD"/>
    <w:rsid w:val="003E0A09"/>
    <w:rsid w:val="003E0C6B"/>
    <w:rsid w:val="003E15EB"/>
    <w:rsid w:val="003E1A72"/>
    <w:rsid w:val="003E1F36"/>
    <w:rsid w:val="003E2379"/>
    <w:rsid w:val="003E25B9"/>
    <w:rsid w:val="003E2CA1"/>
    <w:rsid w:val="003E2D61"/>
    <w:rsid w:val="003E3131"/>
    <w:rsid w:val="003E3615"/>
    <w:rsid w:val="003E3775"/>
    <w:rsid w:val="003E39F8"/>
    <w:rsid w:val="003E4B60"/>
    <w:rsid w:val="003E502B"/>
    <w:rsid w:val="003E5F7D"/>
    <w:rsid w:val="003E60A5"/>
    <w:rsid w:val="003E6C25"/>
    <w:rsid w:val="003E75C4"/>
    <w:rsid w:val="003E78D4"/>
    <w:rsid w:val="003E7DFB"/>
    <w:rsid w:val="003F0BEF"/>
    <w:rsid w:val="003F0D2C"/>
    <w:rsid w:val="003F128B"/>
    <w:rsid w:val="003F1A4A"/>
    <w:rsid w:val="003F1C7A"/>
    <w:rsid w:val="003F22EE"/>
    <w:rsid w:val="003F29A3"/>
    <w:rsid w:val="003F2A4B"/>
    <w:rsid w:val="003F3732"/>
    <w:rsid w:val="003F3777"/>
    <w:rsid w:val="003F3DFB"/>
    <w:rsid w:val="003F4216"/>
    <w:rsid w:val="003F4290"/>
    <w:rsid w:val="003F45C1"/>
    <w:rsid w:val="003F4CDA"/>
    <w:rsid w:val="003F5633"/>
    <w:rsid w:val="003F5E3B"/>
    <w:rsid w:val="003F65F0"/>
    <w:rsid w:val="003F682A"/>
    <w:rsid w:val="003F75ED"/>
    <w:rsid w:val="003F761F"/>
    <w:rsid w:val="003F77BD"/>
    <w:rsid w:val="003F7827"/>
    <w:rsid w:val="003F799F"/>
    <w:rsid w:val="003F7C05"/>
    <w:rsid w:val="004003FC"/>
    <w:rsid w:val="004007E2"/>
    <w:rsid w:val="00400D17"/>
    <w:rsid w:val="004010CA"/>
    <w:rsid w:val="00401800"/>
    <w:rsid w:val="0040189F"/>
    <w:rsid w:val="00401930"/>
    <w:rsid w:val="00402972"/>
    <w:rsid w:val="00402E37"/>
    <w:rsid w:val="00402F5C"/>
    <w:rsid w:val="00403252"/>
    <w:rsid w:val="00403630"/>
    <w:rsid w:val="004036C6"/>
    <w:rsid w:val="00403912"/>
    <w:rsid w:val="004039BE"/>
    <w:rsid w:val="00403C56"/>
    <w:rsid w:val="00403DC0"/>
    <w:rsid w:val="00404C4E"/>
    <w:rsid w:val="004054B6"/>
    <w:rsid w:val="0040589F"/>
    <w:rsid w:val="00405BF5"/>
    <w:rsid w:val="00406437"/>
    <w:rsid w:val="00406446"/>
    <w:rsid w:val="00406A6B"/>
    <w:rsid w:val="00406AA3"/>
    <w:rsid w:val="00406C44"/>
    <w:rsid w:val="00406D0E"/>
    <w:rsid w:val="00410805"/>
    <w:rsid w:val="004108B7"/>
    <w:rsid w:val="00411B20"/>
    <w:rsid w:val="00411E40"/>
    <w:rsid w:val="004123A8"/>
    <w:rsid w:val="00412569"/>
    <w:rsid w:val="004129AE"/>
    <w:rsid w:val="00412C1C"/>
    <w:rsid w:val="0041308C"/>
    <w:rsid w:val="00413BA1"/>
    <w:rsid w:val="00414548"/>
    <w:rsid w:val="00414768"/>
    <w:rsid w:val="00414CB8"/>
    <w:rsid w:val="00414F36"/>
    <w:rsid w:val="004150E2"/>
    <w:rsid w:val="00415903"/>
    <w:rsid w:val="0041629A"/>
    <w:rsid w:val="004167BB"/>
    <w:rsid w:val="00416C06"/>
    <w:rsid w:val="00416F30"/>
    <w:rsid w:val="00417178"/>
    <w:rsid w:val="00417DF4"/>
    <w:rsid w:val="00417EEB"/>
    <w:rsid w:val="00420866"/>
    <w:rsid w:val="00420E7F"/>
    <w:rsid w:val="00420FBA"/>
    <w:rsid w:val="00421274"/>
    <w:rsid w:val="004214EF"/>
    <w:rsid w:val="00421880"/>
    <w:rsid w:val="00422C8F"/>
    <w:rsid w:val="00422E92"/>
    <w:rsid w:val="004230E5"/>
    <w:rsid w:val="00423483"/>
    <w:rsid w:val="00423615"/>
    <w:rsid w:val="00423E9D"/>
    <w:rsid w:val="00424146"/>
    <w:rsid w:val="004245A6"/>
    <w:rsid w:val="00424881"/>
    <w:rsid w:val="00424EA9"/>
    <w:rsid w:val="00425139"/>
    <w:rsid w:val="004258D0"/>
    <w:rsid w:val="00427064"/>
    <w:rsid w:val="00427074"/>
    <w:rsid w:val="00427AA5"/>
    <w:rsid w:val="00427E4C"/>
    <w:rsid w:val="004304DF"/>
    <w:rsid w:val="00430C1D"/>
    <w:rsid w:val="0043112D"/>
    <w:rsid w:val="00431CAA"/>
    <w:rsid w:val="00432004"/>
    <w:rsid w:val="0043219D"/>
    <w:rsid w:val="00432964"/>
    <w:rsid w:val="00432BFD"/>
    <w:rsid w:val="00432D77"/>
    <w:rsid w:val="00432E5A"/>
    <w:rsid w:val="00433189"/>
    <w:rsid w:val="00433431"/>
    <w:rsid w:val="004334DF"/>
    <w:rsid w:val="00434617"/>
    <w:rsid w:val="00434D72"/>
    <w:rsid w:val="00435145"/>
    <w:rsid w:val="00435421"/>
    <w:rsid w:val="004354FE"/>
    <w:rsid w:val="00435662"/>
    <w:rsid w:val="00435873"/>
    <w:rsid w:val="0043592B"/>
    <w:rsid w:val="00436385"/>
    <w:rsid w:val="0043666C"/>
    <w:rsid w:val="00436879"/>
    <w:rsid w:val="004369FF"/>
    <w:rsid w:val="00436A08"/>
    <w:rsid w:val="00436BE9"/>
    <w:rsid w:val="00436E5B"/>
    <w:rsid w:val="0043766D"/>
    <w:rsid w:val="004376E1"/>
    <w:rsid w:val="00437876"/>
    <w:rsid w:val="00437CE3"/>
    <w:rsid w:val="00437E25"/>
    <w:rsid w:val="00440D3F"/>
    <w:rsid w:val="00440E72"/>
    <w:rsid w:val="00440F88"/>
    <w:rsid w:val="00441701"/>
    <w:rsid w:val="00441897"/>
    <w:rsid w:val="00441967"/>
    <w:rsid w:val="004421D3"/>
    <w:rsid w:val="00442BA3"/>
    <w:rsid w:val="0044410D"/>
    <w:rsid w:val="00444524"/>
    <w:rsid w:val="00444888"/>
    <w:rsid w:val="00444EA8"/>
    <w:rsid w:val="00445594"/>
    <w:rsid w:val="00445C80"/>
    <w:rsid w:val="0044637C"/>
    <w:rsid w:val="00446CC0"/>
    <w:rsid w:val="0044755D"/>
    <w:rsid w:val="004475B4"/>
    <w:rsid w:val="004478C1"/>
    <w:rsid w:val="00447BD6"/>
    <w:rsid w:val="00451664"/>
    <w:rsid w:val="00451A51"/>
    <w:rsid w:val="00451B71"/>
    <w:rsid w:val="00451D15"/>
    <w:rsid w:val="0045219F"/>
    <w:rsid w:val="004523F4"/>
    <w:rsid w:val="00452811"/>
    <w:rsid w:val="00452988"/>
    <w:rsid w:val="00452B0A"/>
    <w:rsid w:val="00452C3B"/>
    <w:rsid w:val="00453737"/>
    <w:rsid w:val="00453B9B"/>
    <w:rsid w:val="0045463F"/>
    <w:rsid w:val="00454F42"/>
    <w:rsid w:val="00455276"/>
    <w:rsid w:val="004553C3"/>
    <w:rsid w:val="00455568"/>
    <w:rsid w:val="004557FA"/>
    <w:rsid w:val="004558BE"/>
    <w:rsid w:val="00455D5F"/>
    <w:rsid w:val="0045613B"/>
    <w:rsid w:val="00456309"/>
    <w:rsid w:val="00456688"/>
    <w:rsid w:val="00456E69"/>
    <w:rsid w:val="004575C1"/>
    <w:rsid w:val="004575DF"/>
    <w:rsid w:val="00457782"/>
    <w:rsid w:val="0045788C"/>
    <w:rsid w:val="0046034E"/>
    <w:rsid w:val="00460496"/>
    <w:rsid w:val="004605B7"/>
    <w:rsid w:val="004606B1"/>
    <w:rsid w:val="004608BC"/>
    <w:rsid w:val="00460E0D"/>
    <w:rsid w:val="00460F49"/>
    <w:rsid w:val="0046103E"/>
    <w:rsid w:val="004623B5"/>
    <w:rsid w:val="004627BB"/>
    <w:rsid w:val="00462AB9"/>
    <w:rsid w:val="00462CFA"/>
    <w:rsid w:val="00462F2A"/>
    <w:rsid w:val="0046365E"/>
    <w:rsid w:val="00463B8F"/>
    <w:rsid w:val="00463EA6"/>
    <w:rsid w:val="00464CD3"/>
    <w:rsid w:val="004653D6"/>
    <w:rsid w:val="00465446"/>
    <w:rsid w:val="004654C7"/>
    <w:rsid w:val="0046555E"/>
    <w:rsid w:val="004659AC"/>
    <w:rsid w:val="00466755"/>
    <w:rsid w:val="00466BC3"/>
    <w:rsid w:val="00467356"/>
    <w:rsid w:val="00467EF4"/>
    <w:rsid w:val="004709AF"/>
    <w:rsid w:val="00471D90"/>
    <w:rsid w:val="00472026"/>
    <w:rsid w:val="00472223"/>
    <w:rsid w:val="004726F1"/>
    <w:rsid w:val="00473202"/>
    <w:rsid w:val="0047343C"/>
    <w:rsid w:val="00473683"/>
    <w:rsid w:val="00473A9F"/>
    <w:rsid w:val="00473ADD"/>
    <w:rsid w:val="00473EE0"/>
    <w:rsid w:val="00473FC2"/>
    <w:rsid w:val="00474479"/>
    <w:rsid w:val="004745F4"/>
    <w:rsid w:val="00474723"/>
    <w:rsid w:val="00474AAE"/>
    <w:rsid w:val="00474BEF"/>
    <w:rsid w:val="00474D60"/>
    <w:rsid w:val="00474ED4"/>
    <w:rsid w:val="00475373"/>
    <w:rsid w:val="00475403"/>
    <w:rsid w:val="00475494"/>
    <w:rsid w:val="00475BEF"/>
    <w:rsid w:val="00475CD6"/>
    <w:rsid w:val="0047677E"/>
    <w:rsid w:val="00476F13"/>
    <w:rsid w:val="00477152"/>
    <w:rsid w:val="004777BD"/>
    <w:rsid w:val="00477955"/>
    <w:rsid w:val="004804F9"/>
    <w:rsid w:val="004807AD"/>
    <w:rsid w:val="004807CD"/>
    <w:rsid w:val="004817EE"/>
    <w:rsid w:val="00482313"/>
    <w:rsid w:val="004827C1"/>
    <w:rsid w:val="00482F0D"/>
    <w:rsid w:val="00483028"/>
    <w:rsid w:val="00483971"/>
    <w:rsid w:val="004842E7"/>
    <w:rsid w:val="0048493A"/>
    <w:rsid w:val="004849FC"/>
    <w:rsid w:val="00484BA6"/>
    <w:rsid w:val="00484CB0"/>
    <w:rsid w:val="00484CC7"/>
    <w:rsid w:val="00485391"/>
    <w:rsid w:val="004855A5"/>
    <w:rsid w:val="0048592E"/>
    <w:rsid w:val="004859AD"/>
    <w:rsid w:val="00486325"/>
    <w:rsid w:val="00486388"/>
    <w:rsid w:val="004865AB"/>
    <w:rsid w:val="00486EBE"/>
    <w:rsid w:val="00486FC6"/>
    <w:rsid w:val="0048707A"/>
    <w:rsid w:val="00487261"/>
    <w:rsid w:val="00487AFA"/>
    <w:rsid w:val="004900B9"/>
    <w:rsid w:val="004907E5"/>
    <w:rsid w:val="004908F8"/>
    <w:rsid w:val="0049093F"/>
    <w:rsid w:val="00490BBA"/>
    <w:rsid w:val="00490D4E"/>
    <w:rsid w:val="00490FD2"/>
    <w:rsid w:val="004911EB"/>
    <w:rsid w:val="00491455"/>
    <w:rsid w:val="004919B5"/>
    <w:rsid w:val="00491CF9"/>
    <w:rsid w:val="00491DC3"/>
    <w:rsid w:val="004922A7"/>
    <w:rsid w:val="0049282F"/>
    <w:rsid w:val="00492A0F"/>
    <w:rsid w:val="004931D7"/>
    <w:rsid w:val="00494077"/>
    <w:rsid w:val="00494318"/>
    <w:rsid w:val="004946F8"/>
    <w:rsid w:val="0049475F"/>
    <w:rsid w:val="0049493E"/>
    <w:rsid w:val="0049494F"/>
    <w:rsid w:val="00494FE6"/>
    <w:rsid w:val="004950D4"/>
    <w:rsid w:val="00495412"/>
    <w:rsid w:val="004958FA"/>
    <w:rsid w:val="00495E37"/>
    <w:rsid w:val="00495E42"/>
    <w:rsid w:val="004960C1"/>
    <w:rsid w:val="00496212"/>
    <w:rsid w:val="004965B5"/>
    <w:rsid w:val="0049660D"/>
    <w:rsid w:val="00496652"/>
    <w:rsid w:val="00496FD1"/>
    <w:rsid w:val="0049757F"/>
    <w:rsid w:val="00497CA1"/>
    <w:rsid w:val="004A0344"/>
    <w:rsid w:val="004A05AE"/>
    <w:rsid w:val="004A14D3"/>
    <w:rsid w:val="004A18AB"/>
    <w:rsid w:val="004A1968"/>
    <w:rsid w:val="004A1A99"/>
    <w:rsid w:val="004A1CC6"/>
    <w:rsid w:val="004A1DDF"/>
    <w:rsid w:val="004A1DFF"/>
    <w:rsid w:val="004A1F0C"/>
    <w:rsid w:val="004A2A8C"/>
    <w:rsid w:val="004A2E11"/>
    <w:rsid w:val="004A2FC9"/>
    <w:rsid w:val="004A3BE8"/>
    <w:rsid w:val="004A4100"/>
    <w:rsid w:val="004A43AE"/>
    <w:rsid w:val="004A4450"/>
    <w:rsid w:val="004A4848"/>
    <w:rsid w:val="004A54ED"/>
    <w:rsid w:val="004A552F"/>
    <w:rsid w:val="004A5736"/>
    <w:rsid w:val="004A594E"/>
    <w:rsid w:val="004A59E0"/>
    <w:rsid w:val="004A5EB3"/>
    <w:rsid w:val="004A63E9"/>
    <w:rsid w:val="004A64B6"/>
    <w:rsid w:val="004A675F"/>
    <w:rsid w:val="004A6D19"/>
    <w:rsid w:val="004A7242"/>
    <w:rsid w:val="004A7D01"/>
    <w:rsid w:val="004B004B"/>
    <w:rsid w:val="004B1BB3"/>
    <w:rsid w:val="004B1FA8"/>
    <w:rsid w:val="004B21B8"/>
    <w:rsid w:val="004B2307"/>
    <w:rsid w:val="004B2586"/>
    <w:rsid w:val="004B2863"/>
    <w:rsid w:val="004B3499"/>
    <w:rsid w:val="004B3A0D"/>
    <w:rsid w:val="004B3B35"/>
    <w:rsid w:val="004B3E7A"/>
    <w:rsid w:val="004B3F74"/>
    <w:rsid w:val="004B411E"/>
    <w:rsid w:val="004B449C"/>
    <w:rsid w:val="004B47E1"/>
    <w:rsid w:val="004B4AB1"/>
    <w:rsid w:val="004B4BD9"/>
    <w:rsid w:val="004B4D5E"/>
    <w:rsid w:val="004B52E4"/>
    <w:rsid w:val="004B5D48"/>
    <w:rsid w:val="004B5F24"/>
    <w:rsid w:val="004B6043"/>
    <w:rsid w:val="004B6EFE"/>
    <w:rsid w:val="004B7822"/>
    <w:rsid w:val="004B7A5F"/>
    <w:rsid w:val="004B7DB0"/>
    <w:rsid w:val="004B7FE3"/>
    <w:rsid w:val="004C051E"/>
    <w:rsid w:val="004C058D"/>
    <w:rsid w:val="004C0D86"/>
    <w:rsid w:val="004C0F30"/>
    <w:rsid w:val="004C165C"/>
    <w:rsid w:val="004C1797"/>
    <w:rsid w:val="004C1D0A"/>
    <w:rsid w:val="004C23D2"/>
    <w:rsid w:val="004C2A90"/>
    <w:rsid w:val="004C2B52"/>
    <w:rsid w:val="004C34C2"/>
    <w:rsid w:val="004C397E"/>
    <w:rsid w:val="004C3DD4"/>
    <w:rsid w:val="004C3F52"/>
    <w:rsid w:val="004C499D"/>
    <w:rsid w:val="004C4D7B"/>
    <w:rsid w:val="004C4FAE"/>
    <w:rsid w:val="004C4FBD"/>
    <w:rsid w:val="004C5043"/>
    <w:rsid w:val="004C513D"/>
    <w:rsid w:val="004C578F"/>
    <w:rsid w:val="004C59AE"/>
    <w:rsid w:val="004C5DA0"/>
    <w:rsid w:val="004C6054"/>
    <w:rsid w:val="004C6309"/>
    <w:rsid w:val="004C636C"/>
    <w:rsid w:val="004C66CA"/>
    <w:rsid w:val="004C6BB9"/>
    <w:rsid w:val="004C71A6"/>
    <w:rsid w:val="004C77F9"/>
    <w:rsid w:val="004D0172"/>
    <w:rsid w:val="004D0333"/>
    <w:rsid w:val="004D03C2"/>
    <w:rsid w:val="004D0567"/>
    <w:rsid w:val="004D07E8"/>
    <w:rsid w:val="004D11C7"/>
    <w:rsid w:val="004D15C2"/>
    <w:rsid w:val="004D1666"/>
    <w:rsid w:val="004D1D88"/>
    <w:rsid w:val="004D1DB7"/>
    <w:rsid w:val="004D1DBB"/>
    <w:rsid w:val="004D2279"/>
    <w:rsid w:val="004D3372"/>
    <w:rsid w:val="004D375C"/>
    <w:rsid w:val="004D3BAA"/>
    <w:rsid w:val="004D4596"/>
    <w:rsid w:val="004D49C4"/>
    <w:rsid w:val="004D4FD2"/>
    <w:rsid w:val="004D53ED"/>
    <w:rsid w:val="004D612B"/>
    <w:rsid w:val="004D6F14"/>
    <w:rsid w:val="004D7346"/>
    <w:rsid w:val="004D759A"/>
    <w:rsid w:val="004D75F9"/>
    <w:rsid w:val="004D7B43"/>
    <w:rsid w:val="004E0493"/>
    <w:rsid w:val="004E092D"/>
    <w:rsid w:val="004E14C9"/>
    <w:rsid w:val="004E21D8"/>
    <w:rsid w:val="004E2FF1"/>
    <w:rsid w:val="004E375A"/>
    <w:rsid w:val="004E3DA3"/>
    <w:rsid w:val="004E4305"/>
    <w:rsid w:val="004E500A"/>
    <w:rsid w:val="004E52F7"/>
    <w:rsid w:val="004E551C"/>
    <w:rsid w:val="004E5B47"/>
    <w:rsid w:val="004E5D42"/>
    <w:rsid w:val="004E6221"/>
    <w:rsid w:val="004E6D9D"/>
    <w:rsid w:val="004E707F"/>
    <w:rsid w:val="004E756A"/>
    <w:rsid w:val="004E7917"/>
    <w:rsid w:val="004F0425"/>
    <w:rsid w:val="004F0767"/>
    <w:rsid w:val="004F11AC"/>
    <w:rsid w:val="004F12EF"/>
    <w:rsid w:val="004F189C"/>
    <w:rsid w:val="004F1988"/>
    <w:rsid w:val="004F1A21"/>
    <w:rsid w:val="004F1C53"/>
    <w:rsid w:val="004F2110"/>
    <w:rsid w:val="004F21B5"/>
    <w:rsid w:val="004F243B"/>
    <w:rsid w:val="004F2C40"/>
    <w:rsid w:val="004F2D17"/>
    <w:rsid w:val="004F2ECE"/>
    <w:rsid w:val="004F2F93"/>
    <w:rsid w:val="004F3351"/>
    <w:rsid w:val="004F34C9"/>
    <w:rsid w:val="004F3B78"/>
    <w:rsid w:val="004F3E38"/>
    <w:rsid w:val="004F3F15"/>
    <w:rsid w:val="004F4214"/>
    <w:rsid w:val="004F43DE"/>
    <w:rsid w:val="004F4A65"/>
    <w:rsid w:val="004F4D29"/>
    <w:rsid w:val="004F56BE"/>
    <w:rsid w:val="004F57D6"/>
    <w:rsid w:val="004F57EB"/>
    <w:rsid w:val="004F581D"/>
    <w:rsid w:val="004F5A44"/>
    <w:rsid w:val="004F5A52"/>
    <w:rsid w:val="004F5AF5"/>
    <w:rsid w:val="004F5C5E"/>
    <w:rsid w:val="004F5EC1"/>
    <w:rsid w:val="004F614A"/>
    <w:rsid w:val="004F657B"/>
    <w:rsid w:val="0050016F"/>
    <w:rsid w:val="005007B0"/>
    <w:rsid w:val="00500D1E"/>
    <w:rsid w:val="00501169"/>
    <w:rsid w:val="005011F5"/>
    <w:rsid w:val="005013A5"/>
    <w:rsid w:val="005015F8"/>
    <w:rsid w:val="0050226B"/>
    <w:rsid w:val="00502D2B"/>
    <w:rsid w:val="00503098"/>
    <w:rsid w:val="005030AC"/>
    <w:rsid w:val="00503430"/>
    <w:rsid w:val="00503AE3"/>
    <w:rsid w:val="00503C34"/>
    <w:rsid w:val="00503DF5"/>
    <w:rsid w:val="00504888"/>
    <w:rsid w:val="00504BE7"/>
    <w:rsid w:val="00504D34"/>
    <w:rsid w:val="00504F4F"/>
    <w:rsid w:val="00505CF0"/>
    <w:rsid w:val="00505DD1"/>
    <w:rsid w:val="0050617B"/>
    <w:rsid w:val="00506342"/>
    <w:rsid w:val="00506E6D"/>
    <w:rsid w:val="0050701B"/>
    <w:rsid w:val="005073F9"/>
    <w:rsid w:val="005075FE"/>
    <w:rsid w:val="00507A53"/>
    <w:rsid w:val="00507BCF"/>
    <w:rsid w:val="00510962"/>
    <w:rsid w:val="00510B5A"/>
    <w:rsid w:val="00511060"/>
    <w:rsid w:val="0051120A"/>
    <w:rsid w:val="0051207B"/>
    <w:rsid w:val="00512931"/>
    <w:rsid w:val="00512D13"/>
    <w:rsid w:val="005130E7"/>
    <w:rsid w:val="00513387"/>
    <w:rsid w:val="00513C98"/>
    <w:rsid w:val="005149CB"/>
    <w:rsid w:val="00516127"/>
    <w:rsid w:val="005163C7"/>
    <w:rsid w:val="00516CD1"/>
    <w:rsid w:val="00516D32"/>
    <w:rsid w:val="005176CB"/>
    <w:rsid w:val="005179E5"/>
    <w:rsid w:val="00520235"/>
    <w:rsid w:val="00520775"/>
    <w:rsid w:val="00520DC0"/>
    <w:rsid w:val="005210BB"/>
    <w:rsid w:val="00521509"/>
    <w:rsid w:val="005217E7"/>
    <w:rsid w:val="0052188A"/>
    <w:rsid w:val="00521955"/>
    <w:rsid w:val="00521996"/>
    <w:rsid w:val="00521A5E"/>
    <w:rsid w:val="005221D0"/>
    <w:rsid w:val="00522511"/>
    <w:rsid w:val="00522BC8"/>
    <w:rsid w:val="00522BFA"/>
    <w:rsid w:val="00522F2E"/>
    <w:rsid w:val="00523221"/>
    <w:rsid w:val="005235BA"/>
    <w:rsid w:val="00523729"/>
    <w:rsid w:val="00523ACC"/>
    <w:rsid w:val="00524885"/>
    <w:rsid w:val="00524D19"/>
    <w:rsid w:val="00525082"/>
    <w:rsid w:val="00525615"/>
    <w:rsid w:val="00526307"/>
    <w:rsid w:val="005263D0"/>
    <w:rsid w:val="0052666C"/>
    <w:rsid w:val="0052699C"/>
    <w:rsid w:val="00526B46"/>
    <w:rsid w:val="00526DD7"/>
    <w:rsid w:val="00526EB8"/>
    <w:rsid w:val="0052727C"/>
    <w:rsid w:val="0052742F"/>
    <w:rsid w:val="0052773A"/>
    <w:rsid w:val="00527B1F"/>
    <w:rsid w:val="00530CA4"/>
    <w:rsid w:val="00530CD3"/>
    <w:rsid w:val="00530E14"/>
    <w:rsid w:val="00531DE6"/>
    <w:rsid w:val="005323C3"/>
    <w:rsid w:val="00532691"/>
    <w:rsid w:val="005327AB"/>
    <w:rsid w:val="00532969"/>
    <w:rsid w:val="00532F41"/>
    <w:rsid w:val="0053379C"/>
    <w:rsid w:val="005338DB"/>
    <w:rsid w:val="00533D76"/>
    <w:rsid w:val="00533E53"/>
    <w:rsid w:val="00534404"/>
    <w:rsid w:val="005346FF"/>
    <w:rsid w:val="00535111"/>
    <w:rsid w:val="005356C8"/>
    <w:rsid w:val="00536504"/>
    <w:rsid w:val="005369C4"/>
    <w:rsid w:val="00536EB6"/>
    <w:rsid w:val="00537253"/>
    <w:rsid w:val="00537680"/>
    <w:rsid w:val="005379C3"/>
    <w:rsid w:val="00540E1F"/>
    <w:rsid w:val="00541931"/>
    <w:rsid w:val="00541992"/>
    <w:rsid w:val="00541AD2"/>
    <w:rsid w:val="00541BA0"/>
    <w:rsid w:val="00542372"/>
    <w:rsid w:val="005425D7"/>
    <w:rsid w:val="00543935"/>
    <w:rsid w:val="00543CAB"/>
    <w:rsid w:val="00543EDF"/>
    <w:rsid w:val="005442DB"/>
    <w:rsid w:val="00544441"/>
    <w:rsid w:val="00544464"/>
    <w:rsid w:val="00545F94"/>
    <w:rsid w:val="0054620C"/>
    <w:rsid w:val="00546353"/>
    <w:rsid w:val="0054643B"/>
    <w:rsid w:val="0054674F"/>
    <w:rsid w:val="0054689B"/>
    <w:rsid w:val="0054761E"/>
    <w:rsid w:val="005478FA"/>
    <w:rsid w:val="00550038"/>
    <w:rsid w:val="0055024A"/>
    <w:rsid w:val="005511D4"/>
    <w:rsid w:val="00551350"/>
    <w:rsid w:val="005522AC"/>
    <w:rsid w:val="00552D01"/>
    <w:rsid w:val="00552D5D"/>
    <w:rsid w:val="00552DDB"/>
    <w:rsid w:val="00553A3F"/>
    <w:rsid w:val="00553B81"/>
    <w:rsid w:val="0055415E"/>
    <w:rsid w:val="00554834"/>
    <w:rsid w:val="00554C0B"/>
    <w:rsid w:val="00554FD4"/>
    <w:rsid w:val="00555195"/>
    <w:rsid w:val="00555495"/>
    <w:rsid w:val="005556AB"/>
    <w:rsid w:val="00555782"/>
    <w:rsid w:val="00555837"/>
    <w:rsid w:val="0055599D"/>
    <w:rsid w:val="00555D9C"/>
    <w:rsid w:val="00555DA6"/>
    <w:rsid w:val="00555EC5"/>
    <w:rsid w:val="0055668A"/>
    <w:rsid w:val="00557510"/>
    <w:rsid w:val="005576E6"/>
    <w:rsid w:val="00557C05"/>
    <w:rsid w:val="00557F06"/>
    <w:rsid w:val="00560426"/>
    <w:rsid w:val="005605B0"/>
    <w:rsid w:val="005610DF"/>
    <w:rsid w:val="00561B80"/>
    <w:rsid w:val="00561DB3"/>
    <w:rsid w:val="005623A4"/>
    <w:rsid w:val="00562BE1"/>
    <w:rsid w:val="00562E7C"/>
    <w:rsid w:val="0056360A"/>
    <w:rsid w:val="00564406"/>
    <w:rsid w:val="005644E5"/>
    <w:rsid w:val="00564A80"/>
    <w:rsid w:val="005650AB"/>
    <w:rsid w:val="00565216"/>
    <w:rsid w:val="0056526B"/>
    <w:rsid w:val="005652C1"/>
    <w:rsid w:val="0056567A"/>
    <w:rsid w:val="0056568D"/>
    <w:rsid w:val="0056597D"/>
    <w:rsid w:val="00565CB4"/>
    <w:rsid w:val="00565CC3"/>
    <w:rsid w:val="005661CA"/>
    <w:rsid w:val="00566DD1"/>
    <w:rsid w:val="0056730B"/>
    <w:rsid w:val="00567354"/>
    <w:rsid w:val="005679E8"/>
    <w:rsid w:val="00567C32"/>
    <w:rsid w:val="00567D40"/>
    <w:rsid w:val="00570813"/>
    <w:rsid w:val="00570AFC"/>
    <w:rsid w:val="00570EF4"/>
    <w:rsid w:val="005712AD"/>
    <w:rsid w:val="005713FC"/>
    <w:rsid w:val="00571546"/>
    <w:rsid w:val="00571AB4"/>
    <w:rsid w:val="00572490"/>
    <w:rsid w:val="00573319"/>
    <w:rsid w:val="005733B0"/>
    <w:rsid w:val="00573570"/>
    <w:rsid w:val="0057363A"/>
    <w:rsid w:val="00573B03"/>
    <w:rsid w:val="00573BA3"/>
    <w:rsid w:val="00573EC7"/>
    <w:rsid w:val="00574343"/>
    <w:rsid w:val="0057441F"/>
    <w:rsid w:val="00574E13"/>
    <w:rsid w:val="005753FD"/>
    <w:rsid w:val="005754EF"/>
    <w:rsid w:val="005756D1"/>
    <w:rsid w:val="00575809"/>
    <w:rsid w:val="00575C8F"/>
    <w:rsid w:val="00575D5D"/>
    <w:rsid w:val="00575DD9"/>
    <w:rsid w:val="005764F4"/>
    <w:rsid w:val="0057650C"/>
    <w:rsid w:val="00576A94"/>
    <w:rsid w:val="00576C55"/>
    <w:rsid w:val="00576E82"/>
    <w:rsid w:val="005773AB"/>
    <w:rsid w:val="0057741B"/>
    <w:rsid w:val="00577A7E"/>
    <w:rsid w:val="00577B57"/>
    <w:rsid w:val="00580160"/>
    <w:rsid w:val="0058061E"/>
    <w:rsid w:val="00580B14"/>
    <w:rsid w:val="00580E26"/>
    <w:rsid w:val="00581168"/>
    <w:rsid w:val="00581239"/>
    <w:rsid w:val="00581528"/>
    <w:rsid w:val="0058187B"/>
    <w:rsid w:val="00581F62"/>
    <w:rsid w:val="00582809"/>
    <w:rsid w:val="00582814"/>
    <w:rsid w:val="00582B43"/>
    <w:rsid w:val="00582CE1"/>
    <w:rsid w:val="00582DB5"/>
    <w:rsid w:val="005832C1"/>
    <w:rsid w:val="005834D8"/>
    <w:rsid w:val="00583717"/>
    <w:rsid w:val="0058384A"/>
    <w:rsid w:val="005842F5"/>
    <w:rsid w:val="005844FD"/>
    <w:rsid w:val="00584A94"/>
    <w:rsid w:val="00584DA3"/>
    <w:rsid w:val="00584E88"/>
    <w:rsid w:val="00584F35"/>
    <w:rsid w:val="005855C3"/>
    <w:rsid w:val="00585683"/>
    <w:rsid w:val="005858BB"/>
    <w:rsid w:val="00585DBB"/>
    <w:rsid w:val="00585F32"/>
    <w:rsid w:val="00587650"/>
    <w:rsid w:val="005876A8"/>
    <w:rsid w:val="00590771"/>
    <w:rsid w:val="00590B8B"/>
    <w:rsid w:val="00590D88"/>
    <w:rsid w:val="0059196A"/>
    <w:rsid w:val="00591A76"/>
    <w:rsid w:val="005924D2"/>
    <w:rsid w:val="0059276A"/>
    <w:rsid w:val="00592CBE"/>
    <w:rsid w:val="00593C22"/>
    <w:rsid w:val="005940A4"/>
    <w:rsid w:val="0059446C"/>
    <w:rsid w:val="0059466C"/>
    <w:rsid w:val="00594A6E"/>
    <w:rsid w:val="00594B25"/>
    <w:rsid w:val="00594CDF"/>
    <w:rsid w:val="00594FBC"/>
    <w:rsid w:val="005954B5"/>
    <w:rsid w:val="00595CE9"/>
    <w:rsid w:val="005963E1"/>
    <w:rsid w:val="00596856"/>
    <w:rsid w:val="00597ADF"/>
    <w:rsid w:val="00597F56"/>
    <w:rsid w:val="005A0B6C"/>
    <w:rsid w:val="005A0B7F"/>
    <w:rsid w:val="005A0C30"/>
    <w:rsid w:val="005A13F7"/>
    <w:rsid w:val="005A196D"/>
    <w:rsid w:val="005A1C51"/>
    <w:rsid w:val="005A1F1C"/>
    <w:rsid w:val="005A21A2"/>
    <w:rsid w:val="005A230C"/>
    <w:rsid w:val="005A23F0"/>
    <w:rsid w:val="005A2A40"/>
    <w:rsid w:val="005A2BA6"/>
    <w:rsid w:val="005A306A"/>
    <w:rsid w:val="005A3107"/>
    <w:rsid w:val="005A39CC"/>
    <w:rsid w:val="005A3A8A"/>
    <w:rsid w:val="005A4087"/>
    <w:rsid w:val="005A488C"/>
    <w:rsid w:val="005A57BD"/>
    <w:rsid w:val="005A5AE8"/>
    <w:rsid w:val="005A6886"/>
    <w:rsid w:val="005A6AC4"/>
    <w:rsid w:val="005A762A"/>
    <w:rsid w:val="005A764A"/>
    <w:rsid w:val="005A78A2"/>
    <w:rsid w:val="005B0182"/>
    <w:rsid w:val="005B04C6"/>
    <w:rsid w:val="005B0A5E"/>
    <w:rsid w:val="005B0D4B"/>
    <w:rsid w:val="005B1150"/>
    <w:rsid w:val="005B13A0"/>
    <w:rsid w:val="005B1ED1"/>
    <w:rsid w:val="005B238B"/>
    <w:rsid w:val="005B241D"/>
    <w:rsid w:val="005B36E6"/>
    <w:rsid w:val="005B3D6A"/>
    <w:rsid w:val="005B3E52"/>
    <w:rsid w:val="005B4097"/>
    <w:rsid w:val="005B45B4"/>
    <w:rsid w:val="005B4691"/>
    <w:rsid w:val="005B4B06"/>
    <w:rsid w:val="005B4BAF"/>
    <w:rsid w:val="005B4C35"/>
    <w:rsid w:val="005B5640"/>
    <w:rsid w:val="005B627D"/>
    <w:rsid w:val="005B6474"/>
    <w:rsid w:val="005B69A4"/>
    <w:rsid w:val="005B6A26"/>
    <w:rsid w:val="005B6D6A"/>
    <w:rsid w:val="005B6F93"/>
    <w:rsid w:val="005B78CB"/>
    <w:rsid w:val="005B7936"/>
    <w:rsid w:val="005B7DA1"/>
    <w:rsid w:val="005B7F62"/>
    <w:rsid w:val="005C022B"/>
    <w:rsid w:val="005C030E"/>
    <w:rsid w:val="005C07DA"/>
    <w:rsid w:val="005C0BA6"/>
    <w:rsid w:val="005C0C0C"/>
    <w:rsid w:val="005C0FE6"/>
    <w:rsid w:val="005C1504"/>
    <w:rsid w:val="005C15B5"/>
    <w:rsid w:val="005C2394"/>
    <w:rsid w:val="005C277F"/>
    <w:rsid w:val="005C298C"/>
    <w:rsid w:val="005C2A2C"/>
    <w:rsid w:val="005C2AA8"/>
    <w:rsid w:val="005C2F16"/>
    <w:rsid w:val="005C34D7"/>
    <w:rsid w:val="005C3864"/>
    <w:rsid w:val="005C3F5F"/>
    <w:rsid w:val="005C3FE8"/>
    <w:rsid w:val="005C42B3"/>
    <w:rsid w:val="005C45CC"/>
    <w:rsid w:val="005C4DC3"/>
    <w:rsid w:val="005C5127"/>
    <w:rsid w:val="005C51B5"/>
    <w:rsid w:val="005C5E95"/>
    <w:rsid w:val="005C6056"/>
    <w:rsid w:val="005C61C6"/>
    <w:rsid w:val="005C637E"/>
    <w:rsid w:val="005C6777"/>
    <w:rsid w:val="005C6B3B"/>
    <w:rsid w:val="005C7077"/>
    <w:rsid w:val="005C7700"/>
    <w:rsid w:val="005C7E9E"/>
    <w:rsid w:val="005D01DC"/>
    <w:rsid w:val="005D0922"/>
    <w:rsid w:val="005D0B5A"/>
    <w:rsid w:val="005D10B3"/>
    <w:rsid w:val="005D1644"/>
    <w:rsid w:val="005D165E"/>
    <w:rsid w:val="005D1B07"/>
    <w:rsid w:val="005D1DF0"/>
    <w:rsid w:val="005D2347"/>
    <w:rsid w:val="005D27B9"/>
    <w:rsid w:val="005D2806"/>
    <w:rsid w:val="005D311C"/>
    <w:rsid w:val="005D31DA"/>
    <w:rsid w:val="005D33FA"/>
    <w:rsid w:val="005D3949"/>
    <w:rsid w:val="005D3D9D"/>
    <w:rsid w:val="005D471F"/>
    <w:rsid w:val="005D4B7A"/>
    <w:rsid w:val="005D4CA5"/>
    <w:rsid w:val="005D56B4"/>
    <w:rsid w:val="005D5E01"/>
    <w:rsid w:val="005D68C1"/>
    <w:rsid w:val="005D692E"/>
    <w:rsid w:val="005D6D3F"/>
    <w:rsid w:val="005D711C"/>
    <w:rsid w:val="005D76BA"/>
    <w:rsid w:val="005E1494"/>
    <w:rsid w:val="005E1894"/>
    <w:rsid w:val="005E1D58"/>
    <w:rsid w:val="005E213F"/>
    <w:rsid w:val="005E3091"/>
    <w:rsid w:val="005E30D1"/>
    <w:rsid w:val="005E31AC"/>
    <w:rsid w:val="005E3248"/>
    <w:rsid w:val="005E3546"/>
    <w:rsid w:val="005E3E8A"/>
    <w:rsid w:val="005E40A9"/>
    <w:rsid w:val="005E4AA5"/>
    <w:rsid w:val="005E4B35"/>
    <w:rsid w:val="005E4C2B"/>
    <w:rsid w:val="005E4E3E"/>
    <w:rsid w:val="005E5657"/>
    <w:rsid w:val="005E58AA"/>
    <w:rsid w:val="005E5C40"/>
    <w:rsid w:val="005E62D5"/>
    <w:rsid w:val="005E6EFF"/>
    <w:rsid w:val="005E7384"/>
    <w:rsid w:val="005E73C2"/>
    <w:rsid w:val="005E75D9"/>
    <w:rsid w:val="005E7BA5"/>
    <w:rsid w:val="005F017E"/>
    <w:rsid w:val="005F03A9"/>
    <w:rsid w:val="005F048C"/>
    <w:rsid w:val="005F04CB"/>
    <w:rsid w:val="005F0800"/>
    <w:rsid w:val="005F0CDF"/>
    <w:rsid w:val="005F1052"/>
    <w:rsid w:val="005F13F3"/>
    <w:rsid w:val="005F15C5"/>
    <w:rsid w:val="005F1C00"/>
    <w:rsid w:val="005F2371"/>
    <w:rsid w:val="005F3E3C"/>
    <w:rsid w:val="005F3E78"/>
    <w:rsid w:val="005F3F0A"/>
    <w:rsid w:val="005F42ED"/>
    <w:rsid w:val="005F44C0"/>
    <w:rsid w:val="005F4642"/>
    <w:rsid w:val="005F66E6"/>
    <w:rsid w:val="005F6FCE"/>
    <w:rsid w:val="005F755A"/>
    <w:rsid w:val="006004F9"/>
    <w:rsid w:val="0060068B"/>
    <w:rsid w:val="00600949"/>
    <w:rsid w:val="0060098E"/>
    <w:rsid w:val="006011FC"/>
    <w:rsid w:val="00601586"/>
    <w:rsid w:val="006020B0"/>
    <w:rsid w:val="006027C4"/>
    <w:rsid w:val="00602D44"/>
    <w:rsid w:val="006034DA"/>
    <w:rsid w:val="00603826"/>
    <w:rsid w:val="006038C3"/>
    <w:rsid w:val="00603E99"/>
    <w:rsid w:val="00604FA7"/>
    <w:rsid w:val="006050ED"/>
    <w:rsid w:val="0060593C"/>
    <w:rsid w:val="00606086"/>
    <w:rsid w:val="006062B7"/>
    <w:rsid w:val="0060712C"/>
    <w:rsid w:val="00607561"/>
    <w:rsid w:val="0060789A"/>
    <w:rsid w:val="00607BF8"/>
    <w:rsid w:val="00607CA6"/>
    <w:rsid w:val="00607E1F"/>
    <w:rsid w:val="00607FA5"/>
    <w:rsid w:val="00610937"/>
    <w:rsid w:val="00610B8E"/>
    <w:rsid w:val="00610BC5"/>
    <w:rsid w:val="00610D95"/>
    <w:rsid w:val="00610F3B"/>
    <w:rsid w:val="006114A3"/>
    <w:rsid w:val="00611652"/>
    <w:rsid w:val="00612056"/>
    <w:rsid w:val="00612211"/>
    <w:rsid w:val="006127A6"/>
    <w:rsid w:val="00613B12"/>
    <w:rsid w:val="00613B38"/>
    <w:rsid w:val="00613F97"/>
    <w:rsid w:val="006144AD"/>
    <w:rsid w:val="006145BC"/>
    <w:rsid w:val="006146F7"/>
    <w:rsid w:val="00614958"/>
    <w:rsid w:val="00614BE1"/>
    <w:rsid w:val="00615311"/>
    <w:rsid w:val="00615987"/>
    <w:rsid w:val="0061603B"/>
    <w:rsid w:val="00616411"/>
    <w:rsid w:val="006164D8"/>
    <w:rsid w:val="00616510"/>
    <w:rsid w:val="006166E0"/>
    <w:rsid w:val="0061690F"/>
    <w:rsid w:val="00616B0C"/>
    <w:rsid w:val="00616EB3"/>
    <w:rsid w:val="00616F93"/>
    <w:rsid w:val="00617181"/>
    <w:rsid w:val="006174C3"/>
    <w:rsid w:val="006177D2"/>
    <w:rsid w:val="00617B62"/>
    <w:rsid w:val="00617F06"/>
    <w:rsid w:val="0062058C"/>
    <w:rsid w:val="006207BD"/>
    <w:rsid w:val="00621535"/>
    <w:rsid w:val="00621751"/>
    <w:rsid w:val="00621961"/>
    <w:rsid w:val="00621EDF"/>
    <w:rsid w:val="00622165"/>
    <w:rsid w:val="006221BD"/>
    <w:rsid w:val="006221F2"/>
    <w:rsid w:val="00622D45"/>
    <w:rsid w:val="00622E5E"/>
    <w:rsid w:val="00623528"/>
    <w:rsid w:val="00623B9B"/>
    <w:rsid w:val="00624349"/>
    <w:rsid w:val="00624385"/>
    <w:rsid w:val="0062457F"/>
    <w:rsid w:val="0062490B"/>
    <w:rsid w:val="00624BE1"/>
    <w:rsid w:val="00624C0F"/>
    <w:rsid w:val="00624D25"/>
    <w:rsid w:val="0062559F"/>
    <w:rsid w:val="00625BC7"/>
    <w:rsid w:val="00626837"/>
    <w:rsid w:val="00626FE3"/>
    <w:rsid w:val="00627288"/>
    <w:rsid w:val="006279B1"/>
    <w:rsid w:val="006304D6"/>
    <w:rsid w:val="006306BB"/>
    <w:rsid w:val="00630F90"/>
    <w:rsid w:val="00631345"/>
    <w:rsid w:val="00631666"/>
    <w:rsid w:val="00631E39"/>
    <w:rsid w:val="0063298E"/>
    <w:rsid w:val="00632A5A"/>
    <w:rsid w:val="00632ED5"/>
    <w:rsid w:val="00632FED"/>
    <w:rsid w:val="00633026"/>
    <w:rsid w:val="0063306D"/>
    <w:rsid w:val="00633341"/>
    <w:rsid w:val="00633A9C"/>
    <w:rsid w:val="00634318"/>
    <w:rsid w:val="006343D8"/>
    <w:rsid w:val="006344C8"/>
    <w:rsid w:val="00634707"/>
    <w:rsid w:val="00635354"/>
    <w:rsid w:val="00635393"/>
    <w:rsid w:val="006357BB"/>
    <w:rsid w:val="00636667"/>
    <w:rsid w:val="006367EE"/>
    <w:rsid w:val="0063688F"/>
    <w:rsid w:val="00636900"/>
    <w:rsid w:val="00636BE6"/>
    <w:rsid w:val="006372F7"/>
    <w:rsid w:val="006377BB"/>
    <w:rsid w:val="00640743"/>
    <w:rsid w:val="006408C7"/>
    <w:rsid w:val="00640D85"/>
    <w:rsid w:val="00640F06"/>
    <w:rsid w:val="00641637"/>
    <w:rsid w:val="00642FE7"/>
    <w:rsid w:val="00643497"/>
    <w:rsid w:val="00643A86"/>
    <w:rsid w:val="00643F04"/>
    <w:rsid w:val="00643FCC"/>
    <w:rsid w:val="00644008"/>
    <w:rsid w:val="0064481D"/>
    <w:rsid w:val="00644877"/>
    <w:rsid w:val="00644909"/>
    <w:rsid w:val="00644AC9"/>
    <w:rsid w:val="006469E4"/>
    <w:rsid w:val="00646ACC"/>
    <w:rsid w:val="00646B84"/>
    <w:rsid w:val="00646DDE"/>
    <w:rsid w:val="00646F05"/>
    <w:rsid w:val="006475AB"/>
    <w:rsid w:val="00647C32"/>
    <w:rsid w:val="0065090D"/>
    <w:rsid w:val="00650EEB"/>
    <w:rsid w:val="00650F0F"/>
    <w:rsid w:val="00651157"/>
    <w:rsid w:val="0065182F"/>
    <w:rsid w:val="00651BC2"/>
    <w:rsid w:val="0065215A"/>
    <w:rsid w:val="006521C4"/>
    <w:rsid w:val="00652824"/>
    <w:rsid w:val="00652D47"/>
    <w:rsid w:val="00652DED"/>
    <w:rsid w:val="006546E1"/>
    <w:rsid w:val="00654A4B"/>
    <w:rsid w:val="00654CB3"/>
    <w:rsid w:val="00655453"/>
    <w:rsid w:val="00655FC5"/>
    <w:rsid w:val="00656CEF"/>
    <w:rsid w:val="00656D30"/>
    <w:rsid w:val="0065714A"/>
    <w:rsid w:val="00657733"/>
    <w:rsid w:val="00657993"/>
    <w:rsid w:val="00657C1B"/>
    <w:rsid w:val="00660160"/>
    <w:rsid w:val="006605C3"/>
    <w:rsid w:val="00660C1B"/>
    <w:rsid w:val="00660D7F"/>
    <w:rsid w:val="006615E0"/>
    <w:rsid w:val="0066166F"/>
    <w:rsid w:val="0066169A"/>
    <w:rsid w:val="00661731"/>
    <w:rsid w:val="00662698"/>
    <w:rsid w:val="00662D54"/>
    <w:rsid w:val="0066326F"/>
    <w:rsid w:val="0066365C"/>
    <w:rsid w:val="00663735"/>
    <w:rsid w:val="0066379F"/>
    <w:rsid w:val="006639CD"/>
    <w:rsid w:val="0066433A"/>
    <w:rsid w:val="006644E5"/>
    <w:rsid w:val="00664AF8"/>
    <w:rsid w:val="00664E0A"/>
    <w:rsid w:val="006651C1"/>
    <w:rsid w:val="0066582A"/>
    <w:rsid w:val="00665870"/>
    <w:rsid w:val="00665D02"/>
    <w:rsid w:val="00665D2A"/>
    <w:rsid w:val="006660ED"/>
    <w:rsid w:val="00666361"/>
    <w:rsid w:val="00666610"/>
    <w:rsid w:val="0066698F"/>
    <w:rsid w:val="00666DF4"/>
    <w:rsid w:val="00667884"/>
    <w:rsid w:val="00667D3A"/>
    <w:rsid w:val="0067021E"/>
    <w:rsid w:val="00670783"/>
    <w:rsid w:val="006709E3"/>
    <w:rsid w:val="006710F2"/>
    <w:rsid w:val="006712EC"/>
    <w:rsid w:val="00671342"/>
    <w:rsid w:val="006713D8"/>
    <w:rsid w:val="00671637"/>
    <w:rsid w:val="0067171A"/>
    <w:rsid w:val="006719E8"/>
    <w:rsid w:val="0067208C"/>
    <w:rsid w:val="0067227A"/>
    <w:rsid w:val="0067253F"/>
    <w:rsid w:val="006735F2"/>
    <w:rsid w:val="0067366C"/>
    <w:rsid w:val="00674428"/>
    <w:rsid w:val="00674856"/>
    <w:rsid w:val="00674E04"/>
    <w:rsid w:val="0067570A"/>
    <w:rsid w:val="00675E6A"/>
    <w:rsid w:val="00676043"/>
    <w:rsid w:val="006762FD"/>
    <w:rsid w:val="00676BAA"/>
    <w:rsid w:val="00676BC5"/>
    <w:rsid w:val="00676ECD"/>
    <w:rsid w:val="006770BE"/>
    <w:rsid w:val="00677A81"/>
    <w:rsid w:val="00677E17"/>
    <w:rsid w:val="00680046"/>
    <w:rsid w:val="006804AE"/>
    <w:rsid w:val="00680ACA"/>
    <w:rsid w:val="00681168"/>
    <w:rsid w:val="00681295"/>
    <w:rsid w:val="006817D5"/>
    <w:rsid w:val="00681EB2"/>
    <w:rsid w:val="00682BA4"/>
    <w:rsid w:val="0068313C"/>
    <w:rsid w:val="00683AA3"/>
    <w:rsid w:val="006849A4"/>
    <w:rsid w:val="00684C13"/>
    <w:rsid w:val="00685161"/>
    <w:rsid w:val="00685B24"/>
    <w:rsid w:val="00685F86"/>
    <w:rsid w:val="0068648F"/>
    <w:rsid w:val="0068687F"/>
    <w:rsid w:val="00686A45"/>
    <w:rsid w:val="00686C4C"/>
    <w:rsid w:val="00687444"/>
    <w:rsid w:val="00687821"/>
    <w:rsid w:val="0068793F"/>
    <w:rsid w:val="00687A51"/>
    <w:rsid w:val="00687ACC"/>
    <w:rsid w:val="00687E45"/>
    <w:rsid w:val="00687EE7"/>
    <w:rsid w:val="00687FDF"/>
    <w:rsid w:val="00690D58"/>
    <w:rsid w:val="00690ED1"/>
    <w:rsid w:val="0069122F"/>
    <w:rsid w:val="0069146C"/>
    <w:rsid w:val="00691B8A"/>
    <w:rsid w:val="00691BD5"/>
    <w:rsid w:val="00691C64"/>
    <w:rsid w:val="0069315C"/>
    <w:rsid w:val="00693349"/>
    <w:rsid w:val="00693941"/>
    <w:rsid w:val="00693977"/>
    <w:rsid w:val="0069460A"/>
    <w:rsid w:val="006955D2"/>
    <w:rsid w:val="006957E2"/>
    <w:rsid w:val="00696184"/>
    <w:rsid w:val="006962E7"/>
    <w:rsid w:val="006963BC"/>
    <w:rsid w:val="006966F9"/>
    <w:rsid w:val="0069699F"/>
    <w:rsid w:val="00697B4B"/>
    <w:rsid w:val="00697B98"/>
    <w:rsid w:val="006A00F1"/>
    <w:rsid w:val="006A0D6F"/>
    <w:rsid w:val="006A1662"/>
    <w:rsid w:val="006A17C7"/>
    <w:rsid w:val="006A1D36"/>
    <w:rsid w:val="006A1E88"/>
    <w:rsid w:val="006A2783"/>
    <w:rsid w:val="006A36D1"/>
    <w:rsid w:val="006A3983"/>
    <w:rsid w:val="006A3C68"/>
    <w:rsid w:val="006A3F1E"/>
    <w:rsid w:val="006A3FA1"/>
    <w:rsid w:val="006A4007"/>
    <w:rsid w:val="006A436D"/>
    <w:rsid w:val="006A471D"/>
    <w:rsid w:val="006A4733"/>
    <w:rsid w:val="006A5162"/>
    <w:rsid w:val="006A5C10"/>
    <w:rsid w:val="006A5D44"/>
    <w:rsid w:val="006A5F12"/>
    <w:rsid w:val="006A5F1E"/>
    <w:rsid w:val="006A6007"/>
    <w:rsid w:val="006A61A3"/>
    <w:rsid w:val="006A62A2"/>
    <w:rsid w:val="006A6508"/>
    <w:rsid w:val="006A71EC"/>
    <w:rsid w:val="006A7FA6"/>
    <w:rsid w:val="006B04CD"/>
    <w:rsid w:val="006B08DD"/>
    <w:rsid w:val="006B0E2A"/>
    <w:rsid w:val="006B1132"/>
    <w:rsid w:val="006B133B"/>
    <w:rsid w:val="006B15DA"/>
    <w:rsid w:val="006B179E"/>
    <w:rsid w:val="006B20A1"/>
    <w:rsid w:val="006B26B5"/>
    <w:rsid w:val="006B27E3"/>
    <w:rsid w:val="006B28F0"/>
    <w:rsid w:val="006B2AA2"/>
    <w:rsid w:val="006B32B9"/>
    <w:rsid w:val="006B3456"/>
    <w:rsid w:val="006B3A1F"/>
    <w:rsid w:val="006B4039"/>
    <w:rsid w:val="006B40F7"/>
    <w:rsid w:val="006B463B"/>
    <w:rsid w:val="006B473C"/>
    <w:rsid w:val="006B4B56"/>
    <w:rsid w:val="006B4C48"/>
    <w:rsid w:val="006B4D3D"/>
    <w:rsid w:val="006B4ED8"/>
    <w:rsid w:val="006B522F"/>
    <w:rsid w:val="006B575B"/>
    <w:rsid w:val="006B5EDA"/>
    <w:rsid w:val="006B5F22"/>
    <w:rsid w:val="006B5F41"/>
    <w:rsid w:val="006B656A"/>
    <w:rsid w:val="006B69EC"/>
    <w:rsid w:val="006B6A09"/>
    <w:rsid w:val="006B6FBB"/>
    <w:rsid w:val="006B7150"/>
    <w:rsid w:val="006B7346"/>
    <w:rsid w:val="006B76F9"/>
    <w:rsid w:val="006C05FC"/>
    <w:rsid w:val="006C06ED"/>
    <w:rsid w:val="006C075E"/>
    <w:rsid w:val="006C0F76"/>
    <w:rsid w:val="006C1947"/>
    <w:rsid w:val="006C1A97"/>
    <w:rsid w:val="006C1D1E"/>
    <w:rsid w:val="006C1E52"/>
    <w:rsid w:val="006C209C"/>
    <w:rsid w:val="006C2211"/>
    <w:rsid w:val="006C2237"/>
    <w:rsid w:val="006C25AF"/>
    <w:rsid w:val="006C2D57"/>
    <w:rsid w:val="006C2DD5"/>
    <w:rsid w:val="006C3264"/>
    <w:rsid w:val="006C3372"/>
    <w:rsid w:val="006C33DF"/>
    <w:rsid w:val="006C36B1"/>
    <w:rsid w:val="006C45BD"/>
    <w:rsid w:val="006C4F91"/>
    <w:rsid w:val="006C508C"/>
    <w:rsid w:val="006C51EF"/>
    <w:rsid w:val="006C5AD6"/>
    <w:rsid w:val="006C6C42"/>
    <w:rsid w:val="006C793C"/>
    <w:rsid w:val="006D022C"/>
    <w:rsid w:val="006D0847"/>
    <w:rsid w:val="006D0D4E"/>
    <w:rsid w:val="006D0D6B"/>
    <w:rsid w:val="006D0DE3"/>
    <w:rsid w:val="006D1328"/>
    <w:rsid w:val="006D16D1"/>
    <w:rsid w:val="006D203F"/>
    <w:rsid w:val="006D27B7"/>
    <w:rsid w:val="006D2A88"/>
    <w:rsid w:val="006D31D0"/>
    <w:rsid w:val="006D34A4"/>
    <w:rsid w:val="006D37A6"/>
    <w:rsid w:val="006D37B1"/>
    <w:rsid w:val="006D380F"/>
    <w:rsid w:val="006D3BA7"/>
    <w:rsid w:val="006D3C78"/>
    <w:rsid w:val="006D3E28"/>
    <w:rsid w:val="006D3EBA"/>
    <w:rsid w:val="006D3FEB"/>
    <w:rsid w:val="006D46DD"/>
    <w:rsid w:val="006D473E"/>
    <w:rsid w:val="006D497A"/>
    <w:rsid w:val="006D4B4F"/>
    <w:rsid w:val="006D4FB9"/>
    <w:rsid w:val="006D554E"/>
    <w:rsid w:val="006D5F2A"/>
    <w:rsid w:val="006D64D7"/>
    <w:rsid w:val="006D6537"/>
    <w:rsid w:val="006D6A71"/>
    <w:rsid w:val="006D6A8B"/>
    <w:rsid w:val="006D7BBC"/>
    <w:rsid w:val="006E0198"/>
    <w:rsid w:val="006E03B8"/>
    <w:rsid w:val="006E0730"/>
    <w:rsid w:val="006E0800"/>
    <w:rsid w:val="006E0826"/>
    <w:rsid w:val="006E0956"/>
    <w:rsid w:val="006E0A47"/>
    <w:rsid w:val="006E0AAC"/>
    <w:rsid w:val="006E0B0E"/>
    <w:rsid w:val="006E0B92"/>
    <w:rsid w:val="006E0D79"/>
    <w:rsid w:val="006E13C7"/>
    <w:rsid w:val="006E1BE7"/>
    <w:rsid w:val="006E1CB8"/>
    <w:rsid w:val="006E1DD2"/>
    <w:rsid w:val="006E25B1"/>
    <w:rsid w:val="006E2612"/>
    <w:rsid w:val="006E2DEB"/>
    <w:rsid w:val="006E30B6"/>
    <w:rsid w:val="006E37D6"/>
    <w:rsid w:val="006E4484"/>
    <w:rsid w:val="006E45B9"/>
    <w:rsid w:val="006E4DB8"/>
    <w:rsid w:val="006E4FC0"/>
    <w:rsid w:val="006E52D1"/>
    <w:rsid w:val="006E52E0"/>
    <w:rsid w:val="006E5352"/>
    <w:rsid w:val="006E53A1"/>
    <w:rsid w:val="006E5A52"/>
    <w:rsid w:val="006E5E1A"/>
    <w:rsid w:val="006E5E45"/>
    <w:rsid w:val="006E5FDD"/>
    <w:rsid w:val="006E6412"/>
    <w:rsid w:val="006E6EB8"/>
    <w:rsid w:val="006E7865"/>
    <w:rsid w:val="006E7915"/>
    <w:rsid w:val="006F022B"/>
    <w:rsid w:val="006F0513"/>
    <w:rsid w:val="006F0ABE"/>
    <w:rsid w:val="006F0F97"/>
    <w:rsid w:val="006F14C6"/>
    <w:rsid w:val="006F1674"/>
    <w:rsid w:val="006F1A95"/>
    <w:rsid w:val="006F1B4D"/>
    <w:rsid w:val="006F1B7C"/>
    <w:rsid w:val="006F1DFE"/>
    <w:rsid w:val="006F1E23"/>
    <w:rsid w:val="006F208D"/>
    <w:rsid w:val="006F21D3"/>
    <w:rsid w:val="006F2BE7"/>
    <w:rsid w:val="006F357C"/>
    <w:rsid w:val="006F3803"/>
    <w:rsid w:val="006F3A82"/>
    <w:rsid w:val="006F4763"/>
    <w:rsid w:val="006F588A"/>
    <w:rsid w:val="006F61A8"/>
    <w:rsid w:val="006F670D"/>
    <w:rsid w:val="006F6A5F"/>
    <w:rsid w:val="006F6BB8"/>
    <w:rsid w:val="006F6DF6"/>
    <w:rsid w:val="006F6F88"/>
    <w:rsid w:val="006F7D49"/>
    <w:rsid w:val="00700646"/>
    <w:rsid w:val="00700C32"/>
    <w:rsid w:val="00700E4A"/>
    <w:rsid w:val="00700FB5"/>
    <w:rsid w:val="007014D0"/>
    <w:rsid w:val="00701C52"/>
    <w:rsid w:val="00702654"/>
    <w:rsid w:val="0070299B"/>
    <w:rsid w:val="00703720"/>
    <w:rsid w:val="00703731"/>
    <w:rsid w:val="0070421A"/>
    <w:rsid w:val="00704D54"/>
    <w:rsid w:val="00705891"/>
    <w:rsid w:val="00705BBE"/>
    <w:rsid w:val="00705CE8"/>
    <w:rsid w:val="00705E87"/>
    <w:rsid w:val="007063CE"/>
    <w:rsid w:val="00706A59"/>
    <w:rsid w:val="00706CC3"/>
    <w:rsid w:val="00706E2A"/>
    <w:rsid w:val="0070707E"/>
    <w:rsid w:val="00707432"/>
    <w:rsid w:val="00707761"/>
    <w:rsid w:val="0070797D"/>
    <w:rsid w:val="00707C4E"/>
    <w:rsid w:val="00707CD3"/>
    <w:rsid w:val="007103B7"/>
    <w:rsid w:val="00710654"/>
    <w:rsid w:val="00710871"/>
    <w:rsid w:val="00710B2E"/>
    <w:rsid w:val="00710D70"/>
    <w:rsid w:val="00710E4D"/>
    <w:rsid w:val="00710E66"/>
    <w:rsid w:val="00710F60"/>
    <w:rsid w:val="007116D5"/>
    <w:rsid w:val="0071221B"/>
    <w:rsid w:val="007122CD"/>
    <w:rsid w:val="0071267E"/>
    <w:rsid w:val="00712E69"/>
    <w:rsid w:val="00712F21"/>
    <w:rsid w:val="00713984"/>
    <w:rsid w:val="00713E18"/>
    <w:rsid w:val="00713E71"/>
    <w:rsid w:val="0071425F"/>
    <w:rsid w:val="007146A4"/>
    <w:rsid w:val="0071483F"/>
    <w:rsid w:val="007152E3"/>
    <w:rsid w:val="007154D8"/>
    <w:rsid w:val="007154EF"/>
    <w:rsid w:val="0071601F"/>
    <w:rsid w:val="00716EBE"/>
    <w:rsid w:val="007173F2"/>
    <w:rsid w:val="0072009E"/>
    <w:rsid w:val="00720B18"/>
    <w:rsid w:val="00720C5C"/>
    <w:rsid w:val="00720D13"/>
    <w:rsid w:val="00720D39"/>
    <w:rsid w:val="00720EF4"/>
    <w:rsid w:val="0072114D"/>
    <w:rsid w:val="007212AD"/>
    <w:rsid w:val="007213C0"/>
    <w:rsid w:val="0072166E"/>
    <w:rsid w:val="00721B37"/>
    <w:rsid w:val="00721E38"/>
    <w:rsid w:val="00722439"/>
    <w:rsid w:val="0072278A"/>
    <w:rsid w:val="0072293B"/>
    <w:rsid w:val="00722B4C"/>
    <w:rsid w:val="00722E1F"/>
    <w:rsid w:val="007233C9"/>
    <w:rsid w:val="00723597"/>
    <w:rsid w:val="00723728"/>
    <w:rsid w:val="00723AFE"/>
    <w:rsid w:val="00723C4E"/>
    <w:rsid w:val="00724A27"/>
    <w:rsid w:val="00724A41"/>
    <w:rsid w:val="00725B8F"/>
    <w:rsid w:val="00725EE1"/>
    <w:rsid w:val="00726027"/>
    <w:rsid w:val="00726554"/>
    <w:rsid w:val="007265E3"/>
    <w:rsid w:val="00726739"/>
    <w:rsid w:val="00726A60"/>
    <w:rsid w:val="00726D29"/>
    <w:rsid w:val="00726E68"/>
    <w:rsid w:val="007272F1"/>
    <w:rsid w:val="00727467"/>
    <w:rsid w:val="00727548"/>
    <w:rsid w:val="007277C3"/>
    <w:rsid w:val="00727CA0"/>
    <w:rsid w:val="007302EB"/>
    <w:rsid w:val="00730852"/>
    <w:rsid w:val="007309AA"/>
    <w:rsid w:val="00730B02"/>
    <w:rsid w:val="007313D2"/>
    <w:rsid w:val="007315BB"/>
    <w:rsid w:val="00731672"/>
    <w:rsid w:val="00732248"/>
    <w:rsid w:val="0073257B"/>
    <w:rsid w:val="00732A4E"/>
    <w:rsid w:val="00732EAC"/>
    <w:rsid w:val="00732FA0"/>
    <w:rsid w:val="00733119"/>
    <w:rsid w:val="0073362E"/>
    <w:rsid w:val="00733707"/>
    <w:rsid w:val="0073490A"/>
    <w:rsid w:val="00734F33"/>
    <w:rsid w:val="007350BF"/>
    <w:rsid w:val="00735153"/>
    <w:rsid w:val="00735D1C"/>
    <w:rsid w:val="00735DD2"/>
    <w:rsid w:val="007360F8"/>
    <w:rsid w:val="007371A7"/>
    <w:rsid w:val="00737B98"/>
    <w:rsid w:val="00737E20"/>
    <w:rsid w:val="00740170"/>
    <w:rsid w:val="0074046B"/>
    <w:rsid w:val="007407DA"/>
    <w:rsid w:val="00740AB5"/>
    <w:rsid w:val="00740E56"/>
    <w:rsid w:val="0074145F"/>
    <w:rsid w:val="007421B2"/>
    <w:rsid w:val="0074268F"/>
    <w:rsid w:val="007427C2"/>
    <w:rsid w:val="007436F5"/>
    <w:rsid w:val="00743DB5"/>
    <w:rsid w:val="00743DFD"/>
    <w:rsid w:val="00744180"/>
    <w:rsid w:val="0074421B"/>
    <w:rsid w:val="0074428E"/>
    <w:rsid w:val="00744466"/>
    <w:rsid w:val="00744777"/>
    <w:rsid w:val="007449CB"/>
    <w:rsid w:val="007451A6"/>
    <w:rsid w:val="00745BF8"/>
    <w:rsid w:val="007468CC"/>
    <w:rsid w:val="0075020C"/>
    <w:rsid w:val="00750310"/>
    <w:rsid w:val="00751062"/>
    <w:rsid w:val="00751065"/>
    <w:rsid w:val="00751106"/>
    <w:rsid w:val="00751401"/>
    <w:rsid w:val="00751821"/>
    <w:rsid w:val="00752547"/>
    <w:rsid w:val="007525CC"/>
    <w:rsid w:val="00752A90"/>
    <w:rsid w:val="0075329F"/>
    <w:rsid w:val="00753325"/>
    <w:rsid w:val="00753393"/>
    <w:rsid w:val="00753EFA"/>
    <w:rsid w:val="0075417B"/>
    <w:rsid w:val="00754467"/>
    <w:rsid w:val="0075466A"/>
    <w:rsid w:val="007547B7"/>
    <w:rsid w:val="00754995"/>
    <w:rsid w:val="00754AFA"/>
    <w:rsid w:val="00754CB2"/>
    <w:rsid w:val="00754DF5"/>
    <w:rsid w:val="007570F6"/>
    <w:rsid w:val="00757500"/>
    <w:rsid w:val="00757A9C"/>
    <w:rsid w:val="00757CD1"/>
    <w:rsid w:val="007609CF"/>
    <w:rsid w:val="00760B02"/>
    <w:rsid w:val="00760DDF"/>
    <w:rsid w:val="00761825"/>
    <w:rsid w:val="00761874"/>
    <w:rsid w:val="00761CA0"/>
    <w:rsid w:val="007622A7"/>
    <w:rsid w:val="0076289A"/>
    <w:rsid w:val="007629F7"/>
    <w:rsid w:val="00762CDC"/>
    <w:rsid w:val="00762FF8"/>
    <w:rsid w:val="00763552"/>
    <w:rsid w:val="00763A05"/>
    <w:rsid w:val="00764F19"/>
    <w:rsid w:val="0076611F"/>
    <w:rsid w:val="00766413"/>
    <w:rsid w:val="007669AE"/>
    <w:rsid w:val="00767546"/>
    <w:rsid w:val="007679C7"/>
    <w:rsid w:val="00767B3E"/>
    <w:rsid w:val="007709BB"/>
    <w:rsid w:val="00770B75"/>
    <w:rsid w:val="0077121F"/>
    <w:rsid w:val="00771368"/>
    <w:rsid w:val="0077143D"/>
    <w:rsid w:val="00771651"/>
    <w:rsid w:val="00771748"/>
    <w:rsid w:val="00771763"/>
    <w:rsid w:val="00771847"/>
    <w:rsid w:val="00771C0F"/>
    <w:rsid w:val="00771F5A"/>
    <w:rsid w:val="007724B2"/>
    <w:rsid w:val="00772AD5"/>
    <w:rsid w:val="00772EE9"/>
    <w:rsid w:val="00773710"/>
    <w:rsid w:val="00773D81"/>
    <w:rsid w:val="00774574"/>
    <w:rsid w:val="00774B11"/>
    <w:rsid w:val="007751F4"/>
    <w:rsid w:val="00775A16"/>
    <w:rsid w:val="007760AB"/>
    <w:rsid w:val="00776323"/>
    <w:rsid w:val="007771A5"/>
    <w:rsid w:val="0077745F"/>
    <w:rsid w:val="00777AE1"/>
    <w:rsid w:val="00780144"/>
    <w:rsid w:val="007803D2"/>
    <w:rsid w:val="007809C6"/>
    <w:rsid w:val="00780B0C"/>
    <w:rsid w:val="00780CF1"/>
    <w:rsid w:val="0078100F"/>
    <w:rsid w:val="00781065"/>
    <w:rsid w:val="007812E0"/>
    <w:rsid w:val="00781414"/>
    <w:rsid w:val="00781A76"/>
    <w:rsid w:val="00782137"/>
    <w:rsid w:val="0078221D"/>
    <w:rsid w:val="00782964"/>
    <w:rsid w:val="007829DE"/>
    <w:rsid w:val="00782B6B"/>
    <w:rsid w:val="00783169"/>
    <w:rsid w:val="007832F1"/>
    <w:rsid w:val="0078354E"/>
    <w:rsid w:val="007839E5"/>
    <w:rsid w:val="00784BBB"/>
    <w:rsid w:val="00784DD7"/>
    <w:rsid w:val="00784F0E"/>
    <w:rsid w:val="00785203"/>
    <w:rsid w:val="007857C2"/>
    <w:rsid w:val="00785928"/>
    <w:rsid w:val="0078597F"/>
    <w:rsid w:val="00786611"/>
    <w:rsid w:val="00787051"/>
    <w:rsid w:val="00787059"/>
    <w:rsid w:val="0078748E"/>
    <w:rsid w:val="007875F6"/>
    <w:rsid w:val="00787C4C"/>
    <w:rsid w:val="007903A7"/>
    <w:rsid w:val="007903FF"/>
    <w:rsid w:val="00790BE0"/>
    <w:rsid w:val="0079166D"/>
    <w:rsid w:val="00791720"/>
    <w:rsid w:val="00791990"/>
    <w:rsid w:val="00791AA6"/>
    <w:rsid w:val="00791B66"/>
    <w:rsid w:val="00792A36"/>
    <w:rsid w:val="00792CA1"/>
    <w:rsid w:val="0079311E"/>
    <w:rsid w:val="007931C8"/>
    <w:rsid w:val="007932C8"/>
    <w:rsid w:val="0079358F"/>
    <w:rsid w:val="00793A16"/>
    <w:rsid w:val="00793D09"/>
    <w:rsid w:val="00793FFE"/>
    <w:rsid w:val="00794570"/>
    <w:rsid w:val="0079491E"/>
    <w:rsid w:val="00795649"/>
    <w:rsid w:val="00796F38"/>
    <w:rsid w:val="00797334"/>
    <w:rsid w:val="007974EC"/>
    <w:rsid w:val="00797643"/>
    <w:rsid w:val="00797806"/>
    <w:rsid w:val="00797D0D"/>
    <w:rsid w:val="007A00C9"/>
    <w:rsid w:val="007A065C"/>
    <w:rsid w:val="007A0BF8"/>
    <w:rsid w:val="007A1A19"/>
    <w:rsid w:val="007A1A70"/>
    <w:rsid w:val="007A1E56"/>
    <w:rsid w:val="007A2014"/>
    <w:rsid w:val="007A2442"/>
    <w:rsid w:val="007A2C0D"/>
    <w:rsid w:val="007A2D98"/>
    <w:rsid w:val="007A33B1"/>
    <w:rsid w:val="007A34CD"/>
    <w:rsid w:val="007A3812"/>
    <w:rsid w:val="007A38E8"/>
    <w:rsid w:val="007A3CB7"/>
    <w:rsid w:val="007A3E1D"/>
    <w:rsid w:val="007A3EFC"/>
    <w:rsid w:val="007A432B"/>
    <w:rsid w:val="007A4934"/>
    <w:rsid w:val="007A5540"/>
    <w:rsid w:val="007A5EE8"/>
    <w:rsid w:val="007A6F50"/>
    <w:rsid w:val="007A6FA5"/>
    <w:rsid w:val="007A7082"/>
    <w:rsid w:val="007B023C"/>
    <w:rsid w:val="007B0F2E"/>
    <w:rsid w:val="007B143E"/>
    <w:rsid w:val="007B14E8"/>
    <w:rsid w:val="007B14FD"/>
    <w:rsid w:val="007B1554"/>
    <w:rsid w:val="007B1984"/>
    <w:rsid w:val="007B19E4"/>
    <w:rsid w:val="007B2114"/>
    <w:rsid w:val="007B2573"/>
    <w:rsid w:val="007B3089"/>
    <w:rsid w:val="007B36D4"/>
    <w:rsid w:val="007B3B1F"/>
    <w:rsid w:val="007B4E2B"/>
    <w:rsid w:val="007B4F17"/>
    <w:rsid w:val="007B507F"/>
    <w:rsid w:val="007B54A6"/>
    <w:rsid w:val="007B55B8"/>
    <w:rsid w:val="007B5CF8"/>
    <w:rsid w:val="007B5DBA"/>
    <w:rsid w:val="007B5DD5"/>
    <w:rsid w:val="007B6897"/>
    <w:rsid w:val="007B6942"/>
    <w:rsid w:val="007B6AB6"/>
    <w:rsid w:val="007B6AD3"/>
    <w:rsid w:val="007B6CEE"/>
    <w:rsid w:val="007B757B"/>
    <w:rsid w:val="007B7757"/>
    <w:rsid w:val="007B7FFE"/>
    <w:rsid w:val="007C01D7"/>
    <w:rsid w:val="007C0B5F"/>
    <w:rsid w:val="007C0F94"/>
    <w:rsid w:val="007C1238"/>
    <w:rsid w:val="007C1916"/>
    <w:rsid w:val="007C2392"/>
    <w:rsid w:val="007C252B"/>
    <w:rsid w:val="007C25D6"/>
    <w:rsid w:val="007C288E"/>
    <w:rsid w:val="007C2FC3"/>
    <w:rsid w:val="007C3701"/>
    <w:rsid w:val="007C3777"/>
    <w:rsid w:val="007C3ADC"/>
    <w:rsid w:val="007C4075"/>
    <w:rsid w:val="007C424A"/>
    <w:rsid w:val="007C4578"/>
    <w:rsid w:val="007C48EE"/>
    <w:rsid w:val="007C4A65"/>
    <w:rsid w:val="007C4F19"/>
    <w:rsid w:val="007C4FCF"/>
    <w:rsid w:val="007C5184"/>
    <w:rsid w:val="007C52C0"/>
    <w:rsid w:val="007C542B"/>
    <w:rsid w:val="007C56E9"/>
    <w:rsid w:val="007C5CE5"/>
    <w:rsid w:val="007C6974"/>
    <w:rsid w:val="007C7AE9"/>
    <w:rsid w:val="007C7C85"/>
    <w:rsid w:val="007D0154"/>
    <w:rsid w:val="007D067A"/>
    <w:rsid w:val="007D0A65"/>
    <w:rsid w:val="007D0AAD"/>
    <w:rsid w:val="007D0BB2"/>
    <w:rsid w:val="007D0D58"/>
    <w:rsid w:val="007D1535"/>
    <w:rsid w:val="007D1E96"/>
    <w:rsid w:val="007D2093"/>
    <w:rsid w:val="007D2459"/>
    <w:rsid w:val="007D2933"/>
    <w:rsid w:val="007D2AC1"/>
    <w:rsid w:val="007D2B93"/>
    <w:rsid w:val="007D2E35"/>
    <w:rsid w:val="007D2F25"/>
    <w:rsid w:val="007D3046"/>
    <w:rsid w:val="007D3163"/>
    <w:rsid w:val="007D3284"/>
    <w:rsid w:val="007D3989"/>
    <w:rsid w:val="007D4316"/>
    <w:rsid w:val="007D4717"/>
    <w:rsid w:val="007D651E"/>
    <w:rsid w:val="007D6F9C"/>
    <w:rsid w:val="007D7337"/>
    <w:rsid w:val="007D7C17"/>
    <w:rsid w:val="007D7D99"/>
    <w:rsid w:val="007D7DFC"/>
    <w:rsid w:val="007D7F2E"/>
    <w:rsid w:val="007E06E0"/>
    <w:rsid w:val="007E0A17"/>
    <w:rsid w:val="007E0A3A"/>
    <w:rsid w:val="007E0BAB"/>
    <w:rsid w:val="007E0C5D"/>
    <w:rsid w:val="007E0FE5"/>
    <w:rsid w:val="007E155A"/>
    <w:rsid w:val="007E17A7"/>
    <w:rsid w:val="007E19D3"/>
    <w:rsid w:val="007E1D8E"/>
    <w:rsid w:val="007E2444"/>
    <w:rsid w:val="007E25DC"/>
    <w:rsid w:val="007E2C51"/>
    <w:rsid w:val="007E2CFD"/>
    <w:rsid w:val="007E355E"/>
    <w:rsid w:val="007E3713"/>
    <w:rsid w:val="007E37CA"/>
    <w:rsid w:val="007E41E8"/>
    <w:rsid w:val="007E4661"/>
    <w:rsid w:val="007E479B"/>
    <w:rsid w:val="007E4C61"/>
    <w:rsid w:val="007E4E5B"/>
    <w:rsid w:val="007E553A"/>
    <w:rsid w:val="007E666F"/>
    <w:rsid w:val="007E66BA"/>
    <w:rsid w:val="007E6CF2"/>
    <w:rsid w:val="007E78F9"/>
    <w:rsid w:val="007E7AEA"/>
    <w:rsid w:val="007E7B72"/>
    <w:rsid w:val="007E7CCF"/>
    <w:rsid w:val="007F0089"/>
    <w:rsid w:val="007F10A5"/>
    <w:rsid w:val="007F1276"/>
    <w:rsid w:val="007F2680"/>
    <w:rsid w:val="007F28B8"/>
    <w:rsid w:val="007F2CEA"/>
    <w:rsid w:val="007F378C"/>
    <w:rsid w:val="007F3AA0"/>
    <w:rsid w:val="007F3C99"/>
    <w:rsid w:val="007F4178"/>
    <w:rsid w:val="007F4275"/>
    <w:rsid w:val="007F467D"/>
    <w:rsid w:val="007F47C0"/>
    <w:rsid w:val="007F4DDE"/>
    <w:rsid w:val="007F5F0B"/>
    <w:rsid w:val="007F6138"/>
    <w:rsid w:val="007F6253"/>
    <w:rsid w:val="007F643F"/>
    <w:rsid w:val="007F6451"/>
    <w:rsid w:val="007F69B4"/>
    <w:rsid w:val="007F706D"/>
    <w:rsid w:val="007F70B7"/>
    <w:rsid w:val="007F71ED"/>
    <w:rsid w:val="007F728C"/>
    <w:rsid w:val="007F75AB"/>
    <w:rsid w:val="00800503"/>
    <w:rsid w:val="0080055F"/>
    <w:rsid w:val="00800CC0"/>
    <w:rsid w:val="00800CD3"/>
    <w:rsid w:val="00800F78"/>
    <w:rsid w:val="00801187"/>
    <w:rsid w:val="008011B9"/>
    <w:rsid w:val="008013DE"/>
    <w:rsid w:val="008015F8"/>
    <w:rsid w:val="008018ED"/>
    <w:rsid w:val="0080218B"/>
    <w:rsid w:val="00802989"/>
    <w:rsid w:val="00803014"/>
    <w:rsid w:val="008030E0"/>
    <w:rsid w:val="008031FC"/>
    <w:rsid w:val="0080399C"/>
    <w:rsid w:val="0080482E"/>
    <w:rsid w:val="00804DF5"/>
    <w:rsid w:val="00805046"/>
    <w:rsid w:val="0080562D"/>
    <w:rsid w:val="00805DF1"/>
    <w:rsid w:val="00806183"/>
    <w:rsid w:val="00806C60"/>
    <w:rsid w:val="00806F25"/>
    <w:rsid w:val="00807F64"/>
    <w:rsid w:val="00810301"/>
    <w:rsid w:val="00810431"/>
    <w:rsid w:val="0081059F"/>
    <w:rsid w:val="008105BC"/>
    <w:rsid w:val="0081148A"/>
    <w:rsid w:val="008119AC"/>
    <w:rsid w:val="00811BA1"/>
    <w:rsid w:val="008125AE"/>
    <w:rsid w:val="008139E8"/>
    <w:rsid w:val="00813A8B"/>
    <w:rsid w:val="00813CEE"/>
    <w:rsid w:val="008140F9"/>
    <w:rsid w:val="008141A3"/>
    <w:rsid w:val="00814636"/>
    <w:rsid w:val="00814680"/>
    <w:rsid w:val="008152DF"/>
    <w:rsid w:val="008154EC"/>
    <w:rsid w:val="00815715"/>
    <w:rsid w:val="0081618F"/>
    <w:rsid w:val="0081648D"/>
    <w:rsid w:val="008168E8"/>
    <w:rsid w:val="008169C7"/>
    <w:rsid w:val="00816AA3"/>
    <w:rsid w:val="00816C26"/>
    <w:rsid w:val="00816D0C"/>
    <w:rsid w:val="00816F94"/>
    <w:rsid w:val="0081700B"/>
    <w:rsid w:val="008175B2"/>
    <w:rsid w:val="008175D6"/>
    <w:rsid w:val="008177A4"/>
    <w:rsid w:val="00817B6A"/>
    <w:rsid w:val="00820C13"/>
    <w:rsid w:val="00821384"/>
    <w:rsid w:val="008214BE"/>
    <w:rsid w:val="0082157D"/>
    <w:rsid w:val="00821BC2"/>
    <w:rsid w:val="008232E6"/>
    <w:rsid w:val="008232F2"/>
    <w:rsid w:val="0082346D"/>
    <w:rsid w:val="008235DC"/>
    <w:rsid w:val="00823AB4"/>
    <w:rsid w:val="00823BC3"/>
    <w:rsid w:val="00823CAE"/>
    <w:rsid w:val="00823CB2"/>
    <w:rsid w:val="0082427C"/>
    <w:rsid w:val="008242FF"/>
    <w:rsid w:val="008248EF"/>
    <w:rsid w:val="00824A6B"/>
    <w:rsid w:val="00824D3D"/>
    <w:rsid w:val="00824DC1"/>
    <w:rsid w:val="0082510E"/>
    <w:rsid w:val="00825422"/>
    <w:rsid w:val="008263D1"/>
    <w:rsid w:val="00826543"/>
    <w:rsid w:val="00826720"/>
    <w:rsid w:val="00826E62"/>
    <w:rsid w:val="00827403"/>
    <w:rsid w:val="00827789"/>
    <w:rsid w:val="00827A6B"/>
    <w:rsid w:val="00827C35"/>
    <w:rsid w:val="0083028C"/>
    <w:rsid w:val="008306CC"/>
    <w:rsid w:val="00830755"/>
    <w:rsid w:val="008310F0"/>
    <w:rsid w:val="008310FA"/>
    <w:rsid w:val="00831282"/>
    <w:rsid w:val="00831938"/>
    <w:rsid w:val="008323DA"/>
    <w:rsid w:val="00832802"/>
    <w:rsid w:val="00832870"/>
    <w:rsid w:val="00832A9D"/>
    <w:rsid w:val="00833737"/>
    <w:rsid w:val="00833953"/>
    <w:rsid w:val="00833A41"/>
    <w:rsid w:val="00833E0F"/>
    <w:rsid w:val="008343B8"/>
    <w:rsid w:val="00834638"/>
    <w:rsid w:val="008347E8"/>
    <w:rsid w:val="00834B2C"/>
    <w:rsid w:val="00834D35"/>
    <w:rsid w:val="00835465"/>
    <w:rsid w:val="008358D3"/>
    <w:rsid w:val="008360B6"/>
    <w:rsid w:val="00836383"/>
    <w:rsid w:val="00836653"/>
    <w:rsid w:val="00836FB5"/>
    <w:rsid w:val="008371FD"/>
    <w:rsid w:val="0083722E"/>
    <w:rsid w:val="00837323"/>
    <w:rsid w:val="00837469"/>
    <w:rsid w:val="00840058"/>
    <w:rsid w:val="00840695"/>
    <w:rsid w:val="008409C9"/>
    <w:rsid w:val="0084150C"/>
    <w:rsid w:val="00841BAA"/>
    <w:rsid w:val="00841C19"/>
    <w:rsid w:val="008426A6"/>
    <w:rsid w:val="008428AD"/>
    <w:rsid w:val="00842CA1"/>
    <w:rsid w:val="008430F2"/>
    <w:rsid w:val="008438D9"/>
    <w:rsid w:val="00843CEC"/>
    <w:rsid w:val="00843D85"/>
    <w:rsid w:val="00843E9B"/>
    <w:rsid w:val="00844533"/>
    <w:rsid w:val="00846896"/>
    <w:rsid w:val="00846A57"/>
    <w:rsid w:val="00846EAA"/>
    <w:rsid w:val="00846FB0"/>
    <w:rsid w:val="00847AF6"/>
    <w:rsid w:val="00847DF5"/>
    <w:rsid w:val="00847F39"/>
    <w:rsid w:val="0085066A"/>
    <w:rsid w:val="008509A4"/>
    <w:rsid w:val="00850A82"/>
    <w:rsid w:val="00850CF6"/>
    <w:rsid w:val="0085144F"/>
    <w:rsid w:val="008518ED"/>
    <w:rsid w:val="00851A9D"/>
    <w:rsid w:val="00852677"/>
    <w:rsid w:val="008528B1"/>
    <w:rsid w:val="00852AF9"/>
    <w:rsid w:val="0085362C"/>
    <w:rsid w:val="0085372D"/>
    <w:rsid w:val="0085404D"/>
    <w:rsid w:val="00854224"/>
    <w:rsid w:val="00854A40"/>
    <w:rsid w:val="00854E6F"/>
    <w:rsid w:val="00854FC9"/>
    <w:rsid w:val="00856162"/>
    <w:rsid w:val="008563FE"/>
    <w:rsid w:val="00856432"/>
    <w:rsid w:val="00856884"/>
    <w:rsid w:val="00856B24"/>
    <w:rsid w:val="00856C36"/>
    <w:rsid w:val="00857101"/>
    <w:rsid w:val="0085722D"/>
    <w:rsid w:val="00857236"/>
    <w:rsid w:val="008576C2"/>
    <w:rsid w:val="00857DA3"/>
    <w:rsid w:val="0086005E"/>
    <w:rsid w:val="00860192"/>
    <w:rsid w:val="0086071F"/>
    <w:rsid w:val="00860D09"/>
    <w:rsid w:val="00860E63"/>
    <w:rsid w:val="00861348"/>
    <w:rsid w:val="00861411"/>
    <w:rsid w:val="00861EF1"/>
    <w:rsid w:val="00862167"/>
    <w:rsid w:val="008624BC"/>
    <w:rsid w:val="00862564"/>
    <w:rsid w:val="0086282C"/>
    <w:rsid w:val="00862F58"/>
    <w:rsid w:val="00862F73"/>
    <w:rsid w:val="00863234"/>
    <w:rsid w:val="00863BCD"/>
    <w:rsid w:val="00864657"/>
    <w:rsid w:val="00864DC9"/>
    <w:rsid w:val="00864DEA"/>
    <w:rsid w:val="008662C1"/>
    <w:rsid w:val="00866302"/>
    <w:rsid w:val="00867438"/>
    <w:rsid w:val="008706D4"/>
    <w:rsid w:val="00870DB4"/>
    <w:rsid w:val="00870F82"/>
    <w:rsid w:val="00871196"/>
    <w:rsid w:val="008712F4"/>
    <w:rsid w:val="00871D1F"/>
    <w:rsid w:val="008722AD"/>
    <w:rsid w:val="0087238D"/>
    <w:rsid w:val="0087292C"/>
    <w:rsid w:val="00872FB0"/>
    <w:rsid w:val="00873B6E"/>
    <w:rsid w:val="00873CC9"/>
    <w:rsid w:val="008752DD"/>
    <w:rsid w:val="00875442"/>
    <w:rsid w:val="00875707"/>
    <w:rsid w:val="0087609A"/>
    <w:rsid w:val="008760F1"/>
    <w:rsid w:val="008762D2"/>
    <w:rsid w:val="00876706"/>
    <w:rsid w:val="00876921"/>
    <w:rsid w:val="00876DE0"/>
    <w:rsid w:val="00876FE2"/>
    <w:rsid w:val="008771A5"/>
    <w:rsid w:val="00877604"/>
    <w:rsid w:val="00877E92"/>
    <w:rsid w:val="008800A1"/>
    <w:rsid w:val="00880B4C"/>
    <w:rsid w:val="008812B5"/>
    <w:rsid w:val="008814F9"/>
    <w:rsid w:val="00882E4E"/>
    <w:rsid w:val="00883646"/>
    <w:rsid w:val="008836DB"/>
    <w:rsid w:val="008837B1"/>
    <w:rsid w:val="00883D47"/>
    <w:rsid w:val="0088451C"/>
    <w:rsid w:val="00885044"/>
    <w:rsid w:val="008851A9"/>
    <w:rsid w:val="00885312"/>
    <w:rsid w:val="00885377"/>
    <w:rsid w:val="0088550D"/>
    <w:rsid w:val="00885AB1"/>
    <w:rsid w:val="00885BDA"/>
    <w:rsid w:val="00885E98"/>
    <w:rsid w:val="00886165"/>
    <w:rsid w:val="008865CF"/>
    <w:rsid w:val="0088660F"/>
    <w:rsid w:val="00886AB8"/>
    <w:rsid w:val="00886E79"/>
    <w:rsid w:val="00887162"/>
    <w:rsid w:val="0088720C"/>
    <w:rsid w:val="00887316"/>
    <w:rsid w:val="00887398"/>
    <w:rsid w:val="00887665"/>
    <w:rsid w:val="008877B2"/>
    <w:rsid w:val="00887C30"/>
    <w:rsid w:val="00890095"/>
    <w:rsid w:val="008910C0"/>
    <w:rsid w:val="008913BA"/>
    <w:rsid w:val="00891CAA"/>
    <w:rsid w:val="00891D4F"/>
    <w:rsid w:val="008920DF"/>
    <w:rsid w:val="00892C78"/>
    <w:rsid w:val="00892DE2"/>
    <w:rsid w:val="00892E4E"/>
    <w:rsid w:val="00892EAF"/>
    <w:rsid w:val="00892F4A"/>
    <w:rsid w:val="0089317C"/>
    <w:rsid w:val="00893372"/>
    <w:rsid w:val="008934BB"/>
    <w:rsid w:val="008937F4"/>
    <w:rsid w:val="00893954"/>
    <w:rsid w:val="00893DE6"/>
    <w:rsid w:val="008947D8"/>
    <w:rsid w:val="00894B61"/>
    <w:rsid w:val="0089504A"/>
    <w:rsid w:val="00895EF0"/>
    <w:rsid w:val="0089738B"/>
    <w:rsid w:val="0089766A"/>
    <w:rsid w:val="0089769D"/>
    <w:rsid w:val="00897704"/>
    <w:rsid w:val="00897930"/>
    <w:rsid w:val="0089798C"/>
    <w:rsid w:val="00897B4B"/>
    <w:rsid w:val="00897F0C"/>
    <w:rsid w:val="008A00EE"/>
    <w:rsid w:val="008A0858"/>
    <w:rsid w:val="008A100C"/>
    <w:rsid w:val="008A15B8"/>
    <w:rsid w:val="008A2639"/>
    <w:rsid w:val="008A2DA8"/>
    <w:rsid w:val="008A2ED9"/>
    <w:rsid w:val="008A3D9D"/>
    <w:rsid w:val="008A3F63"/>
    <w:rsid w:val="008A417B"/>
    <w:rsid w:val="008A42A6"/>
    <w:rsid w:val="008A4C4C"/>
    <w:rsid w:val="008A5025"/>
    <w:rsid w:val="008A51AE"/>
    <w:rsid w:val="008A5CB0"/>
    <w:rsid w:val="008A6088"/>
    <w:rsid w:val="008A661A"/>
    <w:rsid w:val="008A6643"/>
    <w:rsid w:val="008A70E8"/>
    <w:rsid w:val="008A72CE"/>
    <w:rsid w:val="008A768D"/>
    <w:rsid w:val="008A7DCE"/>
    <w:rsid w:val="008B043D"/>
    <w:rsid w:val="008B050C"/>
    <w:rsid w:val="008B0C16"/>
    <w:rsid w:val="008B0D47"/>
    <w:rsid w:val="008B1190"/>
    <w:rsid w:val="008B1424"/>
    <w:rsid w:val="008B1463"/>
    <w:rsid w:val="008B1695"/>
    <w:rsid w:val="008B1B69"/>
    <w:rsid w:val="008B1BE4"/>
    <w:rsid w:val="008B2057"/>
    <w:rsid w:val="008B2A20"/>
    <w:rsid w:val="008B3074"/>
    <w:rsid w:val="008B31BA"/>
    <w:rsid w:val="008B3814"/>
    <w:rsid w:val="008B3CD2"/>
    <w:rsid w:val="008B4171"/>
    <w:rsid w:val="008B4C85"/>
    <w:rsid w:val="008B4D46"/>
    <w:rsid w:val="008B5603"/>
    <w:rsid w:val="008B5740"/>
    <w:rsid w:val="008B5CB2"/>
    <w:rsid w:val="008B6522"/>
    <w:rsid w:val="008B66EC"/>
    <w:rsid w:val="008B72BB"/>
    <w:rsid w:val="008B784D"/>
    <w:rsid w:val="008B7852"/>
    <w:rsid w:val="008B7DB4"/>
    <w:rsid w:val="008C04B1"/>
    <w:rsid w:val="008C0681"/>
    <w:rsid w:val="008C06DF"/>
    <w:rsid w:val="008C08E0"/>
    <w:rsid w:val="008C09B7"/>
    <w:rsid w:val="008C0CBD"/>
    <w:rsid w:val="008C1B75"/>
    <w:rsid w:val="008C1CFA"/>
    <w:rsid w:val="008C1FEF"/>
    <w:rsid w:val="008C218B"/>
    <w:rsid w:val="008C2956"/>
    <w:rsid w:val="008C3B28"/>
    <w:rsid w:val="008C3CFF"/>
    <w:rsid w:val="008C3F87"/>
    <w:rsid w:val="008C45EC"/>
    <w:rsid w:val="008C45FA"/>
    <w:rsid w:val="008C4806"/>
    <w:rsid w:val="008C4828"/>
    <w:rsid w:val="008C489E"/>
    <w:rsid w:val="008C4CED"/>
    <w:rsid w:val="008C519F"/>
    <w:rsid w:val="008C5437"/>
    <w:rsid w:val="008C59D5"/>
    <w:rsid w:val="008C59F0"/>
    <w:rsid w:val="008C6064"/>
    <w:rsid w:val="008C61CD"/>
    <w:rsid w:val="008C6401"/>
    <w:rsid w:val="008C67DD"/>
    <w:rsid w:val="008C6DF3"/>
    <w:rsid w:val="008C7C6C"/>
    <w:rsid w:val="008D0677"/>
    <w:rsid w:val="008D0828"/>
    <w:rsid w:val="008D0930"/>
    <w:rsid w:val="008D0FCD"/>
    <w:rsid w:val="008D161C"/>
    <w:rsid w:val="008D1FAC"/>
    <w:rsid w:val="008D2591"/>
    <w:rsid w:val="008D27E5"/>
    <w:rsid w:val="008D2F97"/>
    <w:rsid w:val="008D32DA"/>
    <w:rsid w:val="008D33D2"/>
    <w:rsid w:val="008D3A71"/>
    <w:rsid w:val="008D3BE0"/>
    <w:rsid w:val="008D3CF8"/>
    <w:rsid w:val="008D407F"/>
    <w:rsid w:val="008D40CC"/>
    <w:rsid w:val="008D4522"/>
    <w:rsid w:val="008D456D"/>
    <w:rsid w:val="008D60E4"/>
    <w:rsid w:val="008D62D5"/>
    <w:rsid w:val="008D68FE"/>
    <w:rsid w:val="008D6EEE"/>
    <w:rsid w:val="008D7377"/>
    <w:rsid w:val="008D767D"/>
    <w:rsid w:val="008D769B"/>
    <w:rsid w:val="008D78D0"/>
    <w:rsid w:val="008E0456"/>
    <w:rsid w:val="008E071F"/>
    <w:rsid w:val="008E072D"/>
    <w:rsid w:val="008E0834"/>
    <w:rsid w:val="008E178D"/>
    <w:rsid w:val="008E22A7"/>
    <w:rsid w:val="008E22BC"/>
    <w:rsid w:val="008E25DB"/>
    <w:rsid w:val="008E2A3B"/>
    <w:rsid w:val="008E31DE"/>
    <w:rsid w:val="008E3BFB"/>
    <w:rsid w:val="008E42B6"/>
    <w:rsid w:val="008E4A3D"/>
    <w:rsid w:val="008E4A46"/>
    <w:rsid w:val="008E4E01"/>
    <w:rsid w:val="008E4FC7"/>
    <w:rsid w:val="008E5253"/>
    <w:rsid w:val="008E7420"/>
    <w:rsid w:val="008E7500"/>
    <w:rsid w:val="008E7F8F"/>
    <w:rsid w:val="008F0259"/>
    <w:rsid w:val="008F0431"/>
    <w:rsid w:val="008F0BD9"/>
    <w:rsid w:val="008F1E03"/>
    <w:rsid w:val="008F29B6"/>
    <w:rsid w:val="008F3B8D"/>
    <w:rsid w:val="008F3C41"/>
    <w:rsid w:val="008F4DAF"/>
    <w:rsid w:val="008F51B0"/>
    <w:rsid w:val="008F580A"/>
    <w:rsid w:val="008F5F27"/>
    <w:rsid w:val="008F741A"/>
    <w:rsid w:val="008F7B31"/>
    <w:rsid w:val="00900E2F"/>
    <w:rsid w:val="0090103A"/>
    <w:rsid w:val="009017E6"/>
    <w:rsid w:val="00901CE6"/>
    <w:rsid w:val="00901D4D"/>
    <w:rsid w:val="00902176"/>
    <w:rsid w:val="00902260"/>
    <w:rsid w:val="00902349"/>
    <w:rsid w:val="009023C1"/>
    <w:rsid w:val="00902DE1"/>
    <w:rsid w:val="00902FB9"/>
    <w:rsid w:val="00903478"/>
    <w:rsid w:val="00903A69"/>
    <w:rsid w:val="00904027"/>
    <w:rsid w:val="0090424E"/>
    <w:rsid w:val="009045F0"/>
    <w:rsid w:val="00904A1E"/>
    <w:rsid w:val="00904F7B"/>
    <w:rsid w:val="009053D0"/>
    <w:rsid w:val="00905CBE"/>
    <w:rsid w:val="00906091"/>
    <w:rsid w:val="00906439"/>
    <w:rsid w:val="009071F2"/>
    <w:rsid w:val="00907344"/>
    <w:rsid w:val="009103EE"/>
    <w:rsid w:val="00910522"/>
    <w:rsid w:val="00910ED1"/>
    <w:rsid w:val="00911365"/>
    <w:rsid w:val="0091230A"/>
    <w:rsid w:val="009130C0"/>
    <w:rsid w:val="00913175"/>
    <w:rsid w:val="00913176"/>
    <w:rsid w:val="00914376"/>
    <w:rsid w:val="00915145"/>
    <w:rsid w:val="0091572F"/>
    <w:rsid w:val="00915759"/>
    <w:rsid w:val="0092010E"/>
    <w:rsid w:val="00920890"/>
    <w:rsid w:val="00920C05"/>
    <w:rsid w:val="00921059"/>
    <w:rsid w:val="0092172F"/>
    <w:rsid w:val="00922299"/>
    <w:rsid w:val="0092234F"/>
    <w:rsid w:val="009232C0"/>
    <w:rsid w:val="009235CE"/>
    <w:rsid w:val="00923672"/>
    <w:rsid w:val="00923842"/>
    <w:rsid w:val="00923C0B"/>
    <w:rsid w:val="00923CE3"/>
    <w:rsid w:val="00923F61"/>
    <w:rsid w:val="009241B7"/>
    <w:rsid w:val="009244A9"/>
    <w:rsid w:val="00924A4B"/>
    <w:rsid w:val="00924A74"/>
    <w:rsid w:val="00924E29"/>
    <w:rsid w:val="009255DB"/>
    <w:rsid w:val="009256BF"/>
    <w:rsid w:val="009256CF"/>
    <w:rsid w:val="00925A0B"/>
    <w:rsid w:val="00926039"/>
    <w:rsid w:val="009264EE"/>
    <w:rsid w:val="00926CB7"/>
    <w:rsid w:val="00927034"/>
    <w:rsid w:val="009279E5"/>
    <w:rsid w:val="00927FE3"/>
    <w:rsid w:val="009301C7"/>
    <w:rsid w:val="00930316"/>
    <w:rsid w:val="00930525"/>
    <w:rsid w:val="0093061A"/>
    <w:rsid w:val="00930B4D"/>
    <w:rsid w:val="00930CFF"/>
    <w:rsid w:val="00932121"/>
    <w:rsid w:val="00932267"/>
    <w:rsid w:val="0093305D"/>
    <w:rsid w:val="00933482"/>
    <w:rsid w:val="00933512"/>
    <w:rsid w:val="009338D7"/>
    <w:rsid w:val="00935411"/>
    <w:rsid w:val="009358F1"/>
    <w:rsid w:val="00935AA6"/>
    <w:rsid w:val="00935D46"/>
    <w:rsid w:val="00935D85"/>
    <w:rsid w:val="00935EE0"/>
    <w:rsid w:val="00935FAC"/>
    <w:rsid w:val="0093666B"/>
    <w:rsid w:val="009368F9"/>
    <w:rsid w:val="009371C2"/>
    <w:rsid w:val="00937998"/>
    <w:rsid w:val="00937CFC"/>
    <w:rsid w:val="00937E91"/>
    <w:rsid w:val="00937F8C"/>
    <w:rsid w:val="00940227"/>
    <w:rsid w:val="0094026F"/>
    <w:rsid w:val="00940516"/>
    <w:rsid w:val="00940BCF"/>
    <w:rsid w:val="00941167"/>
    <w:rsid w:val="00941749"/>
    <w:rsid w:val="009421E3"/>
    <w:rsid w:val="00942552"/>
    <w:rsid w:val="00942CBA"/>
    <w:rsid w:val="0094341D"/>
    <w:rsid w:val="00943437"/>
    <w:rsid w:val="00943ACC"/>
    <w:rsid w:val="00943B1A"/>
    <w:rsid w:val="00943BDB"/>
    <w:rsid w:val="00943DCD"/>
    <w:rsid w:val="00944841"/>
    <w:rsid w:val="009449F6"/>
    <w:rsid w:val="00944A60"/>
    <w:rsid w:val="0094502F"/>
    <w:rsid w:val="009450E9"/>
    <w:rsid w:val="00946082"/>
    <w:rsid w:val="00946668"/>
    <w:rsid w:val="00946DAE"/>
    <w:rsid w:val="00947184"/>
    <w:rsid w:val="00947855"/>
    <w:rsid w:val="00950171"/>
    <w:rsid w:val="00950343"/>
    <w:rsid w:val="00950AA7"/>
    <w:rsid w:val="009510BE"/>
    <w:rsid w:val="00951167"/>
    <w:rsid w:val="0095166A"/>
    <w:rsid w:val="00951DD4"/>
    <w:rsid w:val="00951E60"/>
    <w:rsid w:val="009521E1"/>
    <w:rsid w:val="009528EB"/>
    <w:rsid w:val="00952938"/>
    <w:rsid w:val="0095310C"/>
    <w:rsid w:val="0095341D"/>
    <w:rsid w:val="00953BBE"/>
    <w:rsid w:val="00953C00"/>
    <w:rsid w:val="0095423D"/>
    <w:rsid w:val="00955264"/>
    <w:rsid w:val="009555FE"/>
    <w:rsid w:val="00955775"/>
    <w:rsid w:val="00955A96"/>
    <w:rsid w:val="00955B3B"/>
    <w:rsid w:val="00956387"/>
    <w:rsid w:val="0095656E"/>
    <w:rsid w:val="0095675E"/>
    <w:rsid w:val="00956BF8"/>
    <w:rsid w:val="00956FC4"/>
    <w:rsid w:val="0095721E"/>
    <w:rsid w:val="0095751B"/>
    <w:rsid w:val="00957526"/>
    <w:rsid w:val="00960366"/>
    <w:rsid w:val="00961F03"/>
    <w:rsid w:val="009620E1"/>
    <w:rsid w:val="009625DF"/>
    <w:rsid w:val="009631EF"/>
    <w:rsid w:val="0096376A"/>
    <w:rsid w:val="00963813"/>
    <w:rsid w:val="009644D0"/>
    <w:rsid w:val="00964952"/>
    <w:rsid w:val="00964EF3"/>
    <w:rsid w:val="00965A15"/>
    <w:rsid w:val="0096639B"/>
    <w:rsid w:val="00966616"/>
    <w:rsid w:val="0096664A"/>
    <w:rsid w:val="00966852"/>
    <w:rsid w:val="00966A3E"/>
    <w:rsid w:val="00966EE6"/>
    <w:rsid w:val="00966F2C"/>
    <w:rsid w:val="00967512"/>
    <w:rsid w:val="009701B5"/>
    <w:rsid w:val="009702EE"/>
    <w:rsid w:val="00970B53"/>
    <w:rsid w:val="00970C60"/>
    <w:rsid w:val="00970FF4"/>
    <w:rsid w:val="009713C5"/>
    <w:rsid w:val="0097188C"/>
    <w:rsid w:val="00971920"/>
    <w:rsid w:val="00972115"/>
    <w:rsid w:val="0097229E"/>
    <w:rsid w:val="009722B8"/>
    <w:rsid w:val="00972A6B"/>
    <w:rsid w:val="00973046"/>
    <w:rsid w:val="009730C7"/>
    <w:rsid w:val="0097358B"/>
    <w:rsid w:val="00973C3C"/>
    <w:rsid w:val="00973E2C"/>
    <w:rsid w:val="00974439"/>
    <w:rsid w:val="00974F8B"/>
    <w:rsid w:val="009752D6"/>
    <w:rsid w:val="009759A8"/>
    <w:rsid w:val="00975CE3"/>
    <w:rsid w:val="00975DA6"/>
    <w:rsid w:val="00975F0A"/>
    <w:rsid w:val="00976472"/>
    <w:rsid w:val="00976921"/>
    <w:rsid w:val="00976B6D"/>
    <w:rsid w:val="00976BA2"/>
    <w:rsid w:val="00976F05"/>
    <w:rsid w:val="00976F39"/>
    <w:rsid w:val="00977535"/>
    <w:rsid w:val="009775FF"/>
    <w:rsid w:val="00977AB2"/>
    <w:rsid w:val="0098133F"/>
    <w:rsid w:val="009813FB"/>
    <w:rsid w:val="00981DF4"/>
    <w:rsid w:val="00982875"/>
    <w:rsid w:val="00982EAC"/>
    <w:rsid w:val="009831B5"/>
    <w:rsid w:val="00983202"/>
    <w:rsid w:val="00983487"/>
    <w:rsid w:val="00984A7C"/>
    <w:rsid w:val="00984C31"/>
    <w:rsid w:val="00984D9A"/>
    <w:rsid w:val="00984D9C"/>
    <w:rsid w:val="009851AA"/>
    <w:rsid w:val="00985A1C"/>
    <w:rsid w:val="00985ECD"/>
    <w:rsid w:val="009865AB"/>
    <w:rsid w:val="00986869"/>
    <w:rsid w:val="00986928"/>
    <w:rsid w:val="0098731A"/>
    <w:rsid w:val="0098742B"/>
    <w:rsid w:val="0098760D"/>
    <w:rsid w:val="00990087"/>
    <w:rsid w:val="009900E6"/>
    <w:rsid w:val="009902CA"/>
    <w:rsid w:val="00990CE5"/>
    <w:rsid w:val="00990F2C"/>
    <w:rsid w:val="00991088"/>
    <w:rsid w:val="00991A96"/>
    <w:rsid w:val="00991BA3"/>
    <w:rsid w:val="00992452"/>
    <w:rsid w:val="00992964"/>
    <w:rsid w:val="00992A3F"/>
    <w:rsid w:val="00992D5D"/>
    <w:rsid w:val="00992F43"/>
    <w:rsid w:val="00993798"/>
    <w:rsid w:val="00993969"/>
    <w:rsid w:val="00993BE0"/>
    <w:rsid w:val="009946FD"/>
    <w:rsid w:val="00994F28"/>
    <w:rsid w:val="00995D3F"/>
    <w:rsid w:val="00995FE5"/>
    <w:rsid w:val="009960F2"/>
    <w:rsid w:val="00996661"/>
    <w:rsid w:val="0099685C"/>
    <w:rsid w:val="00997059"/>
    <w:rsid w:val="009972D9"/>
    <w:rsid w:val="00997488"/>
    <w:rsid w:val="00997997"/>
    <w:rsid w:val="0099799C"/>
    <w:rsid w:val="009979D2"/>
    <w:rsid w:val="00997B3F"/>
    <w:rsid w:val="00997B6F"/>
    <w:rsid w:val="00997E91"/>
    <w:rsid w:val="009A0519"/>
    <w:rsid w:val="009A06C6"/>
    <w:rsid w:val="009A0958"/>
    <w:rsid w:val="009A0EC2"/>
    <w:rsid w:val="009A0F0F"/>
    <w:rsid w:val="009A17AF"/>
    <w:rsid w:val="009A263B"/>
    <w:rsid w:val="009A2B1D"/>
    <w:rsid w:val="009A2FBA"/>
    <w:rsid w:val="009A39F3"/>
    <w:rsid w:val="009A3FAF"/>
    <w:rsid w:val="009A461C"/>
    <w:rsid w:val="009A46A5"/>
    <w:rsid w:val="009A4A16"/>
    <w:rsid w:val="009A4D20"/>
    <w:rsid w:val="009A5486"/>
    <w:rsid w:val="009A549B"/>
    <w:rsid w:val="009A591F"/>
    <w:rsid w:val="009A5C70"/>
    <w:rsid w:val="009A5CCE"/>
    <w:rsid w:val="009A63E4"/>
    <w:rsid w:val="009A6BEB"/>
    <w:rsid w:val="009A739B"/>
    <w:rsid w:val="009A7FEB"/>
    <w:rsid w:val="009B024F"/>
    <w:rsid w:val="009B0620"/>
    <w:rsid w:val="009B0BCC"/>
    <w:rsid w:val="009B12AF"/>
    <w:rsid w:val="009B1975"/>
    <w:rsid w:val="009B2066"/>
    <w:rsid w:val="009B2430"/>
    <w:rsid w:val="009B32EB"/>
    <w:rsid w:val="009B35F5"/>
    <w:rsid w:val="009B3D5D"/>
    <w:rsid w:val="009B414D"/>
    <w:rsid w:val="009B41AB"/>
    <w:rsid w:val="009B451E"/>
    <w:rsid w:val="009B455A"/>
    <w:rsid w:val="009B494B"/>
    <w:rsid w:val="009B502B"/>
    <w:rsid w:val="009B504B"/>
    <w:rsid w:val="009B55D3"/>
    <w:rsid w:val="009B5AA3"/>
    <w:rsid w:val="009B5ABC"/>
    <w:rsid w:val="009B5CF1"/>
    <w:rsid w:val="009B5E44"/>
    <w:rsid w:val="009B6796"/>
    <w:rsid w:val="009B6810"/>
    <w:rsid w:val="009B6947"/>
    <w:rsid w:val="009B6B1C"/>
    <w:rsid w:val="009B6D46"/>
    <w:rsid w:val="009B6FB2"/>
    <w:rsid w:val="009B7194"/>
    <w:rsid w:val="009B7D57"/>
    <w:rsid w:val="009B7F69"/>
    <w:rsid w:val="009C00CC"/>
    <w:rsid w:val="009C0264"/>
    <w:rsid w:val="009C0380"/>
    <w:rsid w:val="009C03B3"/>
    <w:rsid w:val="009C0534"/>
    <w:rsid w:val="009C0A39"/>
    <w:rsid w:val="009C0CFE"/>
    <w:rsid w:val="009C1BDE"/>
    <w:rsid w:val="009C20AA"/>
    <w:rsid w:val="009C2532"/>
    <w:rsid w:val="009C2FE2"/>
    <w:rsid w:val="009C3115"/>
    <w:rsid w:val="009C356A"/>
    <w:rsid w:val="009C3800"/>
    <w:rsid w:val="009C3FC9"/>
    <w:rsid w:val="009C46FC"/>
    <w:rsid w:val="009C4DB1"/>
    <w:rsid w:val="009C55CF"/>
    <w:rsid w:val="009C5AF8"/>
    <w:rsid w:val="009C5EE7"/>
    <w:rsid w:val="009C68D2"/>
    <w:rsid w:val="009C6FFE"/>
    <w:rsid w:val="009C765C"/>
    <w:rsid w:val="009C7854"/>
    <w:rsid w:val="009D0265"/>
    <w:rsid w:val="009D04E9"/>
    <w:rsid w:val="009D0A24"/>
    <w:rsid w:val="009D0BBF"/>
    <w:rsid w:val="009D0C71"/>
    <w:rsid w:val="009D1088"/>
    <w:rsid w:val="009D1703"/>
    <w:rsid w:val="009D1831"/>
    <w:rsid w:val="009D1D40"/>
    <w:rsid w:val="009D1E85"/>
    <w:rsid w:val="009D2052"/>
    <w:rsid w:val="009D2072"/>
    <w:rsid w:val="009D217D"/>
    <w:rsid w:val="009D222E"/>
    <w:rsid w:val="009D23FE"/>
    <w:rsid w:val="009D25CB"/>
    <w:rsid w:val="009D305A"/>
    <w:rsid w:val="009D3534"/>
    <w:rsid w:val="009D3775"/>
    <w:rsid w:val="009D4010"/>
    <w:rsid w:val="009D40E0"/>
    <w:rsid w:val="009D44C0"/>
    <w:rsid w:val="009D44CB"/>
    <w:rsid w:val="009D4678"/>
    <w:rsid w:val="009D4BD4"/>
    <w:rsid w:val="009D4CAF"/>
    <w:rsid w:val="009D528B"/>
    <w:rsid w:val="009D56B9"/>
    <w:rsid w:val="009D58B5"/>
    <w:rsid w:val="009D5BC7"/>
    <w:rsid w:val="009D5E60"/>
    <w:rsid w:val="009D69DB"/>
    <w:rsid w:val="009D6D29"/>
    <w:rsid w:val="009D6E43"/>
    <w:rsid w:val="009D74B4"/>
    <w:rsid w:val="009D7D67"/>
    <w:rsid w:val="009E01B8"/>
    <w:rsid w:val="009E06D4"/>
    <w:rsid w:val="009E0B06"/>
    <w:rsid w:val="009E0D4E"/>
    <w:rsid w:val="009E0F5A"/>
    <w:rsid w:val="009E1157"/>
    <w:rsid w:val="009E25E9"/>
    <w:rsid w:val="009E2BB6"/>
    <w:rsid w:val="009E2FE3"/>
    <w:rsid w:val="009E3354"/>
    <w:rsid w:val="009E34FB"/>
    <w:rsid w:val="009E3BE9"/>
    <w:rsid w:val="009E4637"/>
    <w:rsid w:val="009E49A5"/>
    <w:rsid w:val="009E4E55"/>
    <w:rsid w:val="009E5185"/>
    <w:rsid w:val="009E5547"/>
    <w:rsid w:val="009E561D"/>
    <w:rsid w:val="009E5C11"/>
    <w:rsid w:val="009E5E38"/>
    <w:rsid w:val="009E5F9C"/>
    <w:rsid w:val="009E6027"/>
    <w:rsid w:val="009E6308"/>
    <w:rsid w:val="009E63D0"/>
    <w:rsid w:val="009E6A76"/>
    <w:rsid w:val="009E6AF6"/>
    <w:rsid w:val="009E6E87"/>
    <w:rsid w:val="009E7700"/>
    <w:rsid w:val="009E7ABF"/>
    <w:rsid w:val="009F0E9B"/>
    <w:rsid w:val="009F10BB"/>
    <w:rsid w:val="009F1ABC"/>
    <w:rsid w:val="009F1EC2"/>
    <w:rsid w:val="009F2A66"/>
    <w:rsid w:val="009F2C2A"/>
    <w:rsid w:val="009F32C5"/>
    <w:rsid w:val="009F3CE8"/>
    <w:rsid w:val="009F3F7A"/>
    <w:rsid w:val="009F4152"/>
    <w:rsid w:val="009F494A"/>
    <w:rsid w:val="009F637D"/>
    <w:rsid w:val="009F65DB"/>
    <w:rsid w:val="009F6762"/>
    <w:rsid w:val="009F67E3"/>
    <w:rsid w:val="009F7144"/>
    <w:rsid w:val="009F7305"/>
    <w:rsid w:val="009F73F4"/>
    <w:rsid w:val="00A002ED"/>
    <w:rsid w:val="00A00382"/>
    <w:rsid w:val="00A00683"/>
    <w:rsid w:val="00A010EF"/>
    <w:rsid w:val="00A01283"/>
    <w:rsid w:val="00A02D4B"/>
    <w:rsid w:val="00A030D1"/>
    <w:rsid w:val="00A032B0"/>
    <w:rsid w:val="00A0357B"/>
    <w:rsid w:val="00A03582"/>
    <w:rsid w:val="00A03F95"/>
    <w:rsid w:val="00A04002"/>
    <w:rsid w:val="00A04299"/>
    <w:rsid w:val="00A05900"/>
    <w:rsid w:val="00A059E4"/>
    <w:rsid w:val="00A05BAA"/>
    <w:rsid w:val="00A05C2B"/>
    <w:rsid w:val="00A062AB"/>
    <w:rsid w:val="00A064BA"/>
    <w:rsid w:val="00A06A5F"/>
    <w:rsid w:val="00A06CD3"/>
    <w:rsid w:val="00A06FEE"/>
    <w:rsid w:val="00A070E1"/>
    <w:rsid w:val="00A071F7"/>
    <w:rsid w:val="00A077DF"/>
    <w:rsid w:val="00A077F6"/>
    <w:rsid w:val="00A078D7"/>
    <w:rsid w:val="00A10291"/>
    <w:rsid w:val="00A106A6"/>
    <w:rsid w:val="00A10724"/>
    <w:rsid w:val="00A10921"/>
    <w:rsid w:val="00A1093E"/>
    <w:rsid w:val="00A10E70"/>
    <w:rsid w:val="00A11039"/>
    <w:rsid w:val="00A11298"/>
    <w:rsid w:val="00A11303"/>
    <w:rsid w:val="00A1175A"/>
    <w:rsid w:val="00A118A3"/>
    <w:rsid w:val="00A11B5F"/>
    <w:rsid w:val="00A12221"/>
    <w:rsid w:val="00A1247E"/>
    <w:rsid w:val="00A124D0"/>
    <w:rsid w:val="00A12529"/>
    <w:rsid w:val="00A1318B"/>
    <w:rsid w:val="00A14BBA"/>
    <w:rsid w:val="00A153ED"/>
    <w:rsid w:val="00A154D7"/>
    <w:rsid w:val="00A154F8"/>
    <w:rsid w:val="00A1595D"/>
    <w:rsid w:val="00A16689"/>
    <w:rsid w:val="00A16B38"/>
    <w:rsid w:val="00A16E17"/>
    <w:rsid w:val="00A1768F"/>
    <w:rsid w:val="00A17BAC"/>
    <w:rsid w:val="00A2161A"/>
    <w:rsid w:val="00A217AC"/>
    <w:rsid w:val="00A219A9"/>
    <w:rsid w:val="00A21D7A"/>
    <w:rsid w:val="00A21D92"/>
    <w:rsid w:val="00A225B3"/>
    <w:rsid w:val="00A22705"/>
    <w:rsid w:val="00A22784"/>
    <w:rsid w:val="00A2336E"/>
    <w:rsid w:val="00A233BA"/>
    <w:rsid w:val="00A23521"/>
    <w:rsid w:val="00A24096"/>
    <w:rsid w:val="00A24241"/>
    <w:rsid w:val="00A2466F"/>
    <w:rsid w:val="00A2471F"/>
    <w:rsid w:val="00A25570"/>
    <w:rsid w:val="00A25898"/>
    <w:rsid w:val="00A25CC0"/>
    <w:rsid w:val="00A25FFB"/>
    <w:rsid w:val="00A262AC"/>
    <w:rsid w:val="00A26542"/>
    <w:rsid w:val="00A26646"/>
    <w:rsid w:val="00A267A3"/>
    <w:rsid w:val="00A2695C"/>
    <w:rsid w:val="00A26ABE"/>
    <w:rsid w:val="00A26D5D"/>
    <w:rsid w:val="00A26EA8"/>
    <w:rsid w:val="00A26FD8"/>
    <w:rsid w:val="00A277CA"/>
    <w:rsid w:val="00A27A47"/>
    <w:rsid w:val="00A27F3A"/>
    <w:rsid w:val="00A305B4"/>
    <w:rsid w:val="00A3069C"/>
    <w:rsid w:val="00A30AA3"/>
    <w:rsid w:val="00A317FE"/>
    <w:rsid w:val="00A319A9"/>
    <w:rsid w:val="00A31CF2"/>
    <w:rsid w:val="00A3214F"/>
    <w:rsid w:val="00A3241E"/>
    <w:rsid w:val="00A33031"/>
    <w:rsid w:val="00A33113"/>
    <w:rsid w:val="00A333C6"/>
    <w:rsid w:val="00A33B97"/>
    <w:rsid w:val="00A348F2"/>
    <w:rsid w:val="00A35831"/>
    <w:rsid w:val="00A36015"/>
    <w:rsid w:val="00A368F3"/>
    <w:rsid w:val="00A36BBF"/>
    <w:rsid w:val="00A36E5D"/>
    <w:rsid w:val="00A3718B"/>
    <w:rsid w:val="00A3729A"/>
    <w:rsid w:val="00A37662"/>
    <w:rsid w:val="00A37AD5"/>
    <w:rsid w:val="00A37E32"/>
    <w:rsid w:val="00A4005E"/>
    <w:rsid w:val="00A40304"/>
    <w:rsid w:val="00A4051B"/>
    <w:rsid w:val="00A4112D"/>
    <w:rsid w:val="00A4130A"/>
    <w:rsid w:val="00A415A4"/>
    <w:rsid w:val="00A41699"/>
    <w:rsid w:val="00A417BA"/>
    <w:rsid w:val="00A41C27"/>
    <w:rsid w:val="00A41D04"/>
    <w:rsid w:val="00A42DE9"/>
    <w:rsid w:val="00A439C8"/>
    <w:rsid w:val="00A43BA8"/>
    <w:rsid w:val="00A44293"/>
    <w:rsid w:val="00A44374"/>
    <w:rsid w:val="00A45876"/>
    <w:rsid w:val="00A45FB4"/>
    <w:rsid w:val="00A46615"/>
    <w:rsid w:val="00A46914"/>
    <w:rsid w:val="00A46FA5"/>
    <w:rsid w:val="00A470D7"/>
    <w:rsid w:val="00A470E5"/>
    <w:rsid w:val="00A47523"/>
    <w:rsid w:val="00A47812"/>
    <w:rsid w:val="00A47A61"/>
    <w:rsid w:val="00A5042E"/>
    <w:rsid w:val="00A5077E"/>
    <w:rsid w:val="00A5089F"/>
    <w:rsid w:val="00A508F8"/>
    <w:rsid w:val="00A50B25"/>
    <w:rsid w:val="00A513A1"/>
    <w:rsid w:val="00A51AAE"/>
    <w:rsid w:val="00A52359"/>
    <w:rsid w:val="00A52984"/>
    <w:rsid w:val="00A52F3F"/>
    <w:rsid w:val="00A53ACE"/>
    <w:rsid w:val="00A546CB"/>
    <w:rsid w:val="00A548D2"/>
    <w:rsid w:val="00A54A65"/>
    <w:rsid w:val="00A54D9B"/>
    <w:rsid w:val="00A54E65"/>
    <w:rsid w:val="00A550FB"/>
    <w:rsid w:val="00A551B6"/>
    <w:rsid w:val="00A55335"/>
    <w:rsid w:val="00A561FF"/>
    <w:rsid w:val="00A56437"/>
    <w:rsid w:val="00A56622"/>
    <w:rsid w:val="00A569E9"/>
    <w:rsid w:val="00A570BD"/>
    <w:rsid w:val="00A579E1"/>
    <w:rsid w:val="00A57A59"/>
    <w:rsid w:val="00A6068B"/>
    <w:rsid w:val="00A610FF"/>
    <w:rsid w:val="00A6138D"/>
    <w:rsid w:val="00A613E7"/>
    <w:rsid w:val="00A6278C"/>
    <w:rsid w:val="00A62E33"/>
    <w:rsid w:val="00A6356F"/>
    <w:rsid w:val="00A63811"/>
    <w:rsid w:val="00A63C52"/>
    <w:rsid w:val="00A63E09"/>
    <w:rsid w:val="00A6400A"/>
    <w:rsid w:val="00A64085"/>
    <w:rsid w:val="00A6436F"/>
    <w:rsid w:val="00A64B80"/>
    <w:rsid w:val="00A64D1A"/>
    <w:rsid w:val="00A64D74"/>
    <w:rsid w:val="00A6564B"/>
    <w:rsid w:val="00A65C33"/>
    <w:rsid w:val="00A66132"/>
    <w:rsid w:val="00A66362"/>
    <w:rsid w:val="00A66CB9"/>
    <w:rsid w:val="00A66CEF"/>
    <w:rsid w:val="00A70DAF"/>
    <w:rsid w:val="00A7101E"/>
    <w:rsid w:val="00A711A9"/>
    <w:rsid w:val="00A71BBC"/>
    <w:rsid w:val="00A71D11"/>
    <w:rsid w:val="00A72268"/>
    <w:rsid w:val="00A726D5"/>
    <w:rsid w:val="00A72947"/>
    <w:rsid w:val="00A73039"/>
    <w:rsid w:val="00A73548"/>
    <w:rsid w:val="00A7354A"/>
    <w:rsid w:val="00A7416F"/>
    <w:rsid w:val="00A74893"/>
    <w:rsid w:val="00A74B8F"/>
    <w:rsid w:val="00A74C48"/>
    <w:rsid w:val="00A756F8"/>
    <w:rsid w:val="00A75D55"/>
    <w:rsid w:val="00A761FD"/>
    <w:rsid w:val="00A762E5"/>
    <w:rsid w:val="00A77287"/>
    <w:rsid w:val="00A7772B"/>
    <w:rsid w:val="00A77A7B"/>
    <w:rsid w:val="00A77CA7"/>
    <w:rsid w:val="00A77DD8"/>
    <w:rsid w:val="00A80417"/>
    <w:rsid w:val="00A80471"/>
    <w:rsid w:val="00A8052E"/>
    <w:rsid w:val="00A80543"/>
    <w:rsid w:val="00A8063D"/>
    <w:rsid w:val="00A80652"/>
    <w:rsid w:val="00A80A91"/>
    <w:rsid w:val="00A80D34"/>
    <w:rsid w:val="00A80ECF"/>
    <w:rsid w:val="00A8105B"/>
    <w:rsid w:val="00A81604"/>
    <w:rsid w:val="00A81FBD"/>
    <w:rsid w:val="00A827D3"/>
    <w:rsid w:val="00A8289D"/>
    <w:rsid w:val="00A82ABB"/>
    <w:rsid w:val="00A832B7"/>
    <w:rsid w:val="00A83B97"/>
    <w:rsid w:val="00A843AA"/>
    <w:rsid w:val="00A84585"/>
    <w:rsid w:val="00A85503"/>
    <w:rsid w:val="00A8561D"/>
    <w:rsid w:val="00A8569A"/>
    <w:rsid w:val="00A8620D"/>
    <w:rsid w:val="00A8630A"/>
    <w:rsid w:val="00A86B2F"/>
    <w:rsid w:val="00A86BAB"/>
    <w:rsid w:val="00A874A6"/>
    <w:rsid w:val="00A875A6"/>
    <w:rsid w:val="00A87A56"/>
    <w:rsid w:val="00A87BA0"/>
    <w:rsid w:val="00A87BFD"/>
    <w:rsid w:val="00A9173F"/>
    <w:rsid w:val="00A91E3F"/>
    <w:rsid w:val="00A92286"/>
    <w:rsid w:val="00A92BE3"/>
    <w:rsid w:val="00A9326F"/>
    <w:rsid w:val="00A935F2"/>
    <w:rsid w:val="00A93AB8"/>
    <w:rsid w:val="00A94144"/>
    <w:rsid w:val="00A94256"/>
    <w:rsid w:val="00A94C7E"/>
    <w:rsid w:val="00A9520F"/>
    <w:rsid w:val="00A9530B"/>
    <w:rsid w:val="00A95F1B"/>
    <w:rsid w:val="00A95F23"/>
    <w:rsid w:val="00A9619A"/>
    <w:rsid w:val="00A9718B"/>
    <w:rsid w:val="00A9730C"/>
    <w:rsid w:val="00A977DF"/>
    <w:rsid w:val="00A97A57"/>
    <w:rsid w:val="00A97C4F"/>
    <w:rsid w:val="00AA017C"/>
    <w:rsid w:val="00AA0812"/>
    <w:rsid w:val="00AA0AAF"/>
    <w:rsid w:val="00AA0B20"/>
    <w:rsid w:val="00AA0BC6"/>
    <w:rsid w:val="00AA0BCD"/>
    <w:rsid w:val="00AA1528"/>
    <w:rsid w:val="00AA1864"/>
    <w:rsid w:val="00AA1886"/>
    <w:rsid w:val="00AA1A6D"/>
    <w:rsid w:val="00AA1F26"/>
    <w:rsid w:val="00AA1FED"/>
    <w:rsid w:val="00AA2421"/>
    <w:rsid w:val="00AA2537"/>
    <w:rsid w:val="00AA2F0A"/>
    <w:rsid w:val="00AA32A8"/>
    <w:rsid w:val="00AA34EB"/>
    <w:rsid w:val="00AA390F"/>
    <w:rsid w:val="00AA3B91"/>
    <w:rsid w:val="00AA3DA5"/>
    <w:rsid w:val="00AA4047"/>
    <w:rsid w:val="00AA4395"/>
    <w:rsid w:val="00AA45F7"/>
    <w:rsid w:val="00AA4808"/>
    <w:rsid w:val="00AA4E95"/>
    <w:rsid w:val="00AA529D"/>
    <w:rsid w:val="00AA5EDD"/>
    <w:rsid w:val="00AA6433"/>
    <w:rsid w:val="00AA6780"/>
    <w:rsid w:val="00AA6858"/>
    <w:rsid w:val="00AA6C69"/>
    <w:rsid w:val="00AA76AC"/>
    <w:rsid w:val="00AA7847"/>
    <w:rsid w:val="00AB045E"/>
    <w:rsid w:val="00AB1246"/>
    <w:rsid w:val="00AB1A44"/>
    <w:rsid w:val="00AB206E"/>
    <w:rsid w:val="00AB2220"/>
    <w:rsid w:val="00AB2FEA"/>
    <w:rsid w:val="00AB331E"/>
    <w:rsid w:val="00AB35D2"/>
    <w:rsid w:val="00AB35EE"/>
    <w:rsid w:val="00AB3621"/>
    <w:rsid w:val="00AB3E0E"/>
    <w:rsid w:val="00AB3E94"/>
    <w:rsid w:val="00AB4264"/>
    <w:rsid w:val="00AB4913"/>
    <w:rsid w:val="00AB4EF3"/>
    <w:rsid w:val="00AB4F24"/>
    <w:rsid w:val="00AB50A9"/>
    <w:rsid w:val="00AB53D1"/>
    <w:rsid w:val="00AB578D"/>
    <w:rsid w:val="00AB57DC"/>
    <w:rsid w:val="00AB57F9"/>
    <w:rsid w:val="00AB5A90"/>
    <w:rsid w:val="00AB5CCD"/>
    <w:rsid w:val="00AB6134"/>
    <w:rsid w:val="00AB6951"/>
    <w:rsid w:val="00AB69BA"/>
    <w:rsid w:val="00AB6A26"/>
    <w:rsid w:val="00AB6EEF"/>
    <w:rsid w:val="00AB6F04"/>
    <w:rsid w:val="00AC034B"/>
    <w:rsid w:val="00AC0762"/>
    <w:rsid w:val="00AC09F4"/>
    <w:rsid w:val="00AC131E"/>
    <w:rsid w:val="00AC182D"/>
    <w:rsid w:val="00AC1B25"/>
    <w:rsid w:val="00AC20E0"/>
    <w:rsid w:val="00AC2292"/>
    <w:rsid w:val="00AC232C"/>
    <w:rsid w:val="00AC259A"/>
    <w:rsid w:val="00AC26A9"/>
    <w:rsid w:val="00AC2A48"/>
    <w:rsid w:val="00AC2D8F"/>
    <w:rsid w:val="00AC2FED"/>
    <w:rsid w:val="00AC3650"/>
    <w:rsid w:val="00AC4142"/>
    <w:rsid w:val="00AC42E8"/>
    <w:rsid w:val="00AC42FA"/>
    <w:rsid w:val="00AC44F2"/>
    <w:rsid w:val="00AC4608"/>
    <w:rsid w:val="00AC4729"/>
    <w:rsid w:val="00AC482D"/>
    <w:rsid w:val="00AC4A23"/>
    <w:rsid w:val="00AC4A36"/>
    <w:rsid w:val="00AC4E0C"/>
    <w:rsid w:val="00AC4E5D"/>
    <w:rsid w:val="00AC5134"/>
    <w:rsid w:val="00AC5490"/>
    <w:rsid w:val="00AC5690"/>
    <w:rsid w:val="00AC5987"/>
    <w:rsid w:val="00AC5D83"/>
    <w:rsid w:val="00AC640F"/>
    <w:rsid w:val="00AC67EC"/>
    <w:rsid w:val="00AC6861"/>
    <w:rsid w:val="00AC6BD8"/>
    <w:rsid w:val="00AC6D83"/>
    <w:rsid w:val="00AC71DB"/>
    <w:rsid w:val="00AC724C"/>
    <w:rsid w:val="00AC7283"/>
    <w:rsid w:val="00AC738F"/>
    <w:rsid w:val="00AC7A16"/>
    <w:rsid w:val="00AC7E9C"/>
    <w:rsid w:val="00AD0BE2"/>
    <w:rsid w:val="00AD0F5C"/>
    <w:rsid w:val="00AD1D5A"/>
    <w:rsid w:val="00AD1DA6"/>
    <w:rsid w:val="00AD2943"/>
    <w:rsid w:val="00AD2C61"/>
    <w:rsid w:val="00AD3267"/>
    <w:rsid w:val="00AD38AE"/>
    <w:rsid w:val="00AD446D"/>
    <w:rsid w:val="00AD4776"/>
    <w:rsid w:val="00AD48FB"/>
    <w:rsid w:val="00AD536A"/>
    <w:rsid w:val="00AD5829"/>
    <w:rsid w:val="00AD6F2F"/>
    <w:rsid w:val="00AD7C1D"/>
    <w:rsid w:val="00AE03F9"/>
    <w:rsid w:val="00AE0643"/>
    <w:rsid w:val="00AE06D9"/>
    <w:rsid w:val="00AE0A2B"/>
    <w:rsid w:val="00AE0B18"/>
    <w:rsid w:val="00AE0B27"/>
    <w:rsid w:val="00AE0FFB"/>
    <w:rsid w:val="00AE12D1"/>
    <w:rsid w:val="00AE1704"/>
    <w:rsid w:val="00AE1BAC"/>
    <w:rsid w:val="00AE2BC6"/>
    <w:rsid w:val="00AE3FFD"/>
    <w:rsid w:val="00AE4292"/>
    <w:rsid w:val="00AE5102"/>
    <w:rsid w:val="00AE51E2"/>
    <w:rsid w:val="00AE54E0"/>
    <w:rsid w:val="00AE56A1"/>
    <w:rsid w:val="00AE586D"/>
    <w:rsid w:val="00AE5B0F"/>
    <w:rsid w:val="00AE636E"/>
    <w:rsid w:val="00AE6CDF"/>
    <w:rsid w:val="00AE6CFD"/>
    <w:rsid w:val="00AE7384"/>
    <w:rsid w:val="00AE73DB"/>
    <w:rsid w:val="00AE7583"/>
    <w:rsid w:val="00AE75E2"/>
    <w:rsid w:val="00AE763D"/>
    <w:rsid w:val="00AE7AF2"/>
    <w:rsid w:val="00AE7B09"/>
    <w:rsid w:val="00AE7E8F"/>
    <w:rsid w:val="00AF023A"/>
    <w:rsid w:val="00AF0303"/>
    <w:rsid w:val="00AF10C8"/>
    <w:rsid w:val="00AF114B"/>
    <w:rsid w:val="00AF1A31"/>
    <w:rsid w:val="00AF1F74"/>
    <w:rsid w:val="00AF287C"/>
    <w:rsid w:val="00AF300D"/>
    <w:rsid w:val="00AF31DC"/>
    <w:rsid w:val="00AF3451"/>
    <w:rsid w:val="00AF363C"/>
    <w:rsid w:val="00AF3A91"/>
    <w:rsid w:val="00AF3BDC"/>
    <w:rsid w:val="00AF41E2"/>
    <w:rsid w:val="00AF4659"/>
    <w:rsid w:val="00AF48EF"/>
    <w:rsid w:val="00AF50FB"/>
    <w:rsid w:val="00AF51F6"/>
    <w:rsid w:val="00AF5478"/>
    <w:rsid w:val="00AF54B1"/>
    <w:rsid w:val="00AF55DB"/>
    <w:rsid w:val="00AF55DC"/>
    <w:rsid w:val="00AF612D"/>
    <w:rsid w:val="00AF63B5"/>
    <w:rsid w:val="00AF63E3"/>
    <w:rsid w:val="00AF6498"/>
    <w:rsid w:val="00AF6558"/>
    <w:rsid w:val="00AF66BF"/>
    <w:rsid w:val="00AF6AF8"/>
    <w:rsid w:val="00AF6BA4"/>
    <w:rsid w:val="00AF753B"/>
    <w:rsid w:val="00AF759F"/>
    <w:rsid w:val="00AF7ADD"/>
    <w:rsid w:val="00B00092"/>
    <w:rsid w:val="00B0072F"/>
    <w:rsid w:val="00B00792"/>
    <w:rsid w:val="00B008A7"/>
    <w:rsid w:val="00B00AFF"/>
    <w:rsid w:val="00B01547"/>
    <w:rsid w:val="00B01CCB"/>
    <w:rsid w:val="00B028AF"/>
    <w:rsid w:val="00B029BC"/>
    <w:rsid w:val="00B03AA6"/>
    <w:rsid w:val="00B03DFF"/>
    <w:rsid w:val="00B0412F"/>
    <w:rsid w:val="00B04CF7"/>
    <w:rsid w:val="00B05086"/>
    <w:rsid w:val="00B05E4B"/>
    <w:rsid w:val="00B05F20"/>
    <w:rsid w:val="00B06287"/>
    <w:rsid w:val="00B071C9"/>
    <w:rsid w:val="00B07BEA"/>
    <w:rsid w:val="00B07CC6"/>
    <w:rsid w:val="00B07DC0"/>
    <w:rsid w:val="00B1024F"/>
    <w:rsid w:val="00B10353"/>
    <w:rsid w:val="00B111B3"/>
    <w:rsid w:val="00B113A4"/>
    <w:rsid w:val="00B114B9"/>
    <w:rsid w:val="00B11CB6"/>
    <w:rsid w:val="00B11E72"/>
    <w:rsid w:val="00B11F58"/>
    <w:rsid w:val="00B126D5"/>
    <w:rsid w:val="00B1353C"/>
    <w:rsid w:val="00B136D5"/>
    <w:rsid w:val="00B13A5A"/>
    <w:rsid w:val="00B15663"/>
    <w:rsid w:val="00B15736"/>
    <w:rsid w:val="00B15968"/>
    <w:rsid w:val="00B15C18"/>
    <w:rsid w:val="00B15CA9"/>
    <w:rsid w:val="00B15F21"/>
    <w:rsid w:val="00B160F1"/>
    <w:rsid w:val="00B16723"/>
    <w:rsid w:val="00B1672E"/>
    <w:rsid w:val="00B168A8"/>
    <w:rsid w:val="00B16D69"/>
    <w:rsid w:val="00B16FB6"/>
    <w:rsid w:val="00B17063"/>
    <w:rsid w:val="00B208AD"/>
    <w:rsid w:val="00B208C2"/>
    <w:rsid w:val="00B20BD3"/>
    <w:rsid w:val="00B20C79"/>
    <w:rsid w:val="00B20CF6"/>
    <w:rsid w:val="00B20F57"/>
    <w:rsid w:val="00B20FD9"/>
    <w:rsid w:val="00B2174D"/>
    <w:rsid w:val="00B21791"/>
    <w:rsid w:val="00B21896"/>
    <w:rsid w:val="00B2192D"/>
    <w:rsid w:val="00B21BC6"/>
    <w:rsid w:val="00B223E3"/>
    <w:rsid w:val="00B22580"/>
    <w:rsid w:val="00B22C8A"/>
    <w:rsid w:val="00B22F2F"/>
    <w:rsid w:val="00B2335A"/>
    <w:rsid w:val="00B23F22"/>
    <w:rsid w:val="00B2422F"/>
    <w:rsid w:val="00B245A9"/>
    <w:rsid w:val="00B24BDC"/>
    <w:rsid w:val="00B25632"/>
    <w:rsid w:val="00B25701"/>
    <w:rsid w:val="00B25961"/>
    <w:rsid w:val="00B25C32"/>
    <w:rsid w:val="00B26258"/>
    <w:rsid w:val="00B26296"/>
    <w:rsid w:val="00B267B0"/>
    <w:rsid w:val="00B26DB9"/>
    <w:rsid w:val="00B26F69"/>
    <w:rsid w:val="00B2710A"/>
    <w:rsid w:val="00B3001F"/>
    <w:rsid w:val="00B3045E"/>
    <w:rsid w:val="00B30548"/>
    <w:rsid w:val="00B30887"/>
    <w:rsid w:val="00B308B4"/>
    <w:rsid w:val="00B30BED"/>
    <w:rsid w:val="00B30BFF"/>
    <w:rsid w:val="00B30C6E"/>
    <w:rsid w:val="00B3138B"/>
    <w:rsid w:val="00B31737"/>
    <w:rsid w:val="00B31869"/>
    <w:rsid w:val="00B319E4"/>
    <w:rsid w:val="00B31AD3"/>
    <w:rsid w:val="00B324A4"/>
    <w:rsid w:val="00B32719"/>
    <w:rsid w:val="00B32CC9"/>
    <w:rsid w:val="00B32D64"/>
    <w:rsid w:val="00B330CD"/>
    <w:rsid w:val="00B331D7"/>
    <w:rsid w:val="00B3334B"/>
    <w:rsid w:val="00B33399"/>
    <w:rsid w:val="00B333AB"/>
    <w:rsid w:val="00B33573"/>
    <w:rsid w:val="00B33A06"/>
    <w:rsid w:val="00B33D4D"/>
    <w:rsid w:val="00B345B6"/>
    <w:rsid w:val="00B34F3E"/>
    <w:rsid w:val="00B35935"/>
    <w:rsid w:val="00B35C64"/>
    <w:rsid w:val="00B35FC2"/>
    <w:rsid w:val="00B364BE"/>
    <w:rsid w:val="00B36988"/>
    <w:rsid w:val="00B36A33"/>
    <w:rsid w:val="00B36C80"/>
    <w:rsid w:val="00B36E49"/>
    <w:rsid w:val="00B3713B"/>
    <w:rsid w:val="00B37184"/>
    <w:rsid w:val="00B376C9"/>
    <w:rsid w:val="00B37801"/>
    <w:rsid w:val="00B3790A"/>
    <w:rsid w:val="00B4032D"/>
    <w:rsid w:val="00B40AFE"/>
    <w:rsid w:val="00B40CB5"/>
    <w:rsid w:val="00B415AA"/>
    <w:rsid w:val="00B41A2D"/>
    <w:rsid w:val="00B41F65"/>
    <w:rsid w:val="00B431BB"/>
    <w:rsid w:val="00B43384"/>
    <w:rsid w:val="00B43834"/>
    <w:rsid w:val="00B43974"/>
    <w:rsid w:val="00B43ACA"/>
    <w:rsid w:val="00B43B55"/>
    <w:rsid w:val="00B43BF2"/>
    <w:rsid w:val="00B4415C"/>
    <w:rsid w:val="00B4458E"/>
    <w:rsid w:val="00B44808"/>
    <w:rsid w:val="00B44AAB"/>
    <w:rsid w:val="00B44D89"/>
    <w:rsid w:val="00B4572E"/>
    <w:rsid w:val="00B459C8"/>
    <w:rsid w:val="00B45E9A"/>
    <w:rsid w:val="00B461A7"/>
    <w:rsid w:val="00B46496"/>
    <w:rsid w:val="00B468EA"/>
    <w:rsid w:val="00B46C1D"/>
    <w:rsid w:val="00B46D0D"/>
    <w:rsid w:val="00B47014"/>
    <w:rsid w:val="00B4704B"/>
    <w:rsid w:val="00B47633"/>
    <w:rsid w:val="00B47679"/>
    <w:rsid w:val="00B47807"/>
    <w:rsid w:val="00B47899"/>
    <w:rsid w:val="00B47EEA"/>
    <w:rsid w:val="00B50307"/>
    <w:rsid w:val="00B505B9"/>
    <w:rsid w:val="00B51967"/>
    <w:rsid w:val="00B51F18"/>
    <w:rsid w:val="00B51FB2"/>
    <w:rsid w:val="00B52148"/>
    <w:rsid w:val="00B524FD"/>
    <w:rsid w:val="00B526DB"/>
    <w:rsid w:val="00B52CEA"/>
    <w:rsid w:val="00B52FD5"/>
    <w:rsid w:val="00B5308C"/>
    <w:rsid w:val="00B53928"/>
    <w:rsid w:val="00B53A06"/>
    <w:rsid w:val="00B53E07"/>
    <w:rsid w:val="00B54325"/>
    <w:rsid w:val="00B54536"/>
    <w:rsid w:val="00B545F4"/>
    <w:rsid w:val="00B54C80"/>
    <w:rsid w:val="00B550E9"/>
    <w:rsid w:val="00B551E5"/>
    <w:rsid w:val="00B55485"/>
    <w:rsid w:val="00B559B6"/>
    <w:rsid w:val="00B55FDF"/>
    <w:rsid w:val="00B56150"/>
    <w:rsid w:val="00B561CD"/>
    <w:rsid w:val="00B569E5"/>
    <w:rsid w:val="00B57E28"/>
    <w:rsid w:val="00B604D3"/>
    <w:rsid w:val="00B61556"/>
    <w:rsid w:val="00B63119"/>
    <w:rsid w:val="00B6316A"/>
    <w:rsid w:val="00B64344"/>
    <w:rsid w:val="00B6462F"/>
    <w:rsid w:val="00B64ACB"/>
    <w:rsid w:val="00B64FEF"/>
    <w:rsid w:val="00B66AFA"/>
    <w:rsid w:val="00B67023"/>
    <w:rsid w:val="00B67342"/>
    <w:rsid w:val="00B67B35"/>
    <w:rsid w:val="00B714D6"/>
    <w:rsid w:val="00B71D55"/>
    <w:rsid w:val="00B71D6D"/>
    <w:rsid w:val="00B71F32"/>
    <w:rsid w:val="00B7220B"/>
    <w:rsid w:val="00B72994"/>
    <w:rsid w:val="00B73A9E"/>
    <w:rsid w:val="00B73E40"/>
    <w:rsid w:val="00B74162"/>
    <w:rsid w:val="00B74212"/>
    <w:rsid w:val="00B744EF"/>
    <w:rsid w:val="00B746E7"/>
    <w:rsid w:val="00B74729"/>
    <w:rsid w:val="00B747E1"/>
    <w:rsid w:val="00B74A23"/>
    <w:rsid w:val="00B74D63"/>
    <w:rsid w:val="00B74F2F"/>
    <w:rsid w:val="00B7526B"/>
    <w:rsid w:val="00B75419"/>
    <w:rsid w:val="00B75783"/>
    <w:rsid w:val="00B75FE3"/>
    <w:rsid w:val="00B75FF6"/>
    <w:rsid w:val="00B76CA7"/>
    <w:rsid w:val="00B775E5"/>
    <w:rsid w:val="00B77FD6"/>
    <w:rsid w:val="00B802C9"/>
    <w:rsid w:val="00B80342"/>
    <w:rsid w:val="00B806F2"/>
    <w:rsid w:val="00B80845"/>
    <w:rsid w:val="00B80A46"/>
    <w:rsid w:val="00B80CCE"/>
    <w:rsid w:val="00B80DC5"/>
    <w:rsid w:val="00B8131B"/>
    <w:rsid w:val="00B8148D"/>
    <w:rsid w:val="00B81A5A"/>
    <w:rsid w:val="00B81B80"/>
    <w:rsid w:val="00B81BCA"/>
    <w:rsid w:val="00B81CD0"/>
    <w:rsid w:val="00B81CD7"/>
    <w:rsid w:val="00B81DCF"/>
    <w:rsid w:val="00B823D2"/>
    <w:rsid w:val="00B82414"/>
    <w:rsid w:val="00B828A0"/>
    <w:rsid w:val="00B828F1"/>
    <w:rsid w:val="00B8325E"/>
    <w:rsid w:val="00B833B3"/>
    <w:rsid w:val="00B83760"/>
    <w:rsid w:val="00B83DBE"/>
    <w:rsid w:val="00B84239"/>
    <w:rsid w:val="00B84EC7"/>
    <w:rsid w:val="00B84FF5"/>
    <w:rsid w:val="00B850A4"/>
    <w:rsid w:val="00B85166"/>
    <w:rsid w:val="00B853C8"/>
    <w:rsid w:val="00B857E5"/>
    <w:rsid w:val="00B85D9E"/>
    <w:rsid w:val="00B86205"/>
    <w:rsid w:val="00B86B97"/>
    <w:rsid w:val="00B878B0"/>
    <w:rsid w:val="00B87F92"/>
    <w:rsid w:val="00B90231"/>
    <w:rsid w:val="00B90347"/>
    <w:rsid w:val="00B90359"/>
    <w:rsid w:val="00B90529"/>
    <w:rsid w:val="00B90DB2"/>
    <w:rsid w:val="00B90DB7"/>
    <w:rsid w:val="00B910AB"/>
    <w:rsid w:val="00B914F5"/>
    <w:rsid w:val="00B91E58"/>
    <w:rsid w:val="00B92046"/>
    <w:rsid w:val="00B9296E"/>
    <w:rsid w:val="00B929D1"/>
    <w:rsid w:val="00B92BDC"/>
    <w:rsid w:val="00B9393B"/>
    <w:rsid w:val="00B9409B"/>
    <w:rsid w:val="00B943CE"/>
    <w:rsid w:val="00B9441F"/>
    <w:rsid w:val="00B9443F"/>
    <w:rsid w:val="00B94888"/>
    <w:rsid w:val="00B94961"/>
    <w:rsid w:val="00B94E72"/>
    <w:rsid w:val="00B950DC"/>
    <w:rsid w:val="00B955D5"/>
    <w:rsid w:val="00B956BD"/>
    <w:rsid w:val="00B959C8"/>
    <w:rsid w:val="00B95AA3"/>
    <w:rsid w:val="00B96007"/>
    <w:rsid w:val="00B9602D"/>
    <w:rsid w:val="00B967F5"/>
    <w:rsid w:val="00B972C9"/>
    <w:rsid w:val="00B977D9"/>
    <w:rsid w:val="00BA0079"/>
    <w:rsid w:val="00BA028D"/>
    <w:rsid w:val="00BA02A1"/>
    <w:rsid w:val="00BA062D"/>
    <w:rsid w:val="00BA0741"/>
    <w:rsid w:val="00BA07BA"/>
    <w:rsid w:val="00BA1759"/>
    <w:rsid w:val="00BA1A7B"/>
    <w:rsid w:val="00BA240A"/>
    <w:rsid w:val="00BA25B9"/>
    <w:rsid w:val="00BA3C48"/>
    <w:rsid w:val="00BA3E86"/>
    <w:rsid w:val="00BA42B1"/>
    <w:rsid w:val="00BA4473"/>
    <w:rsid w:val="00BA46EA"/>
    <w:rsid w:val="00BA5223"/>
    <w:rsid w:val="00BA55AD"/>
    <w:rsid w:val="00BA5D71"/>
    <w:rsid w:val="00BA5DA8"/>
    <w:rsid w:val="00BA60EE"/>
    <w:rsid w:val="00BA6239"/>
    <w:rsid w:val="00BA623B"/>
    <w:rsid w:val="00BA67A9"/>
    <w:rsid w:val="00BA688F"/>
    <w:rsid w:val="00BA7067"/>
    <w:rsid w:val="00BA7089"/>
    <w:rsid w:val="00BA7572"/>
    <w:rsid w:val="00BA75E5"/>
    <w:rsid w:val="00BA78A5"/>
    <w:rsid w:val="00BA7B71"/>
    <w:rsid w:val="00BB0181"/>
    <w:rsid w:val="00BB01BC"/>
    <w:rsid w:val="00BB0F24"/>
    <w:rsid w:val="00BB1108"/>
    <w:rsid w:val="00BB13BD"/>
    <w:rsid w:val="00BB13C9"/>
    <w:rsid w:val="00BB172D"/>
    <w:rsid w:val="00BB1C43"/>
    <w:rsid w:val="00BB1CDA"/>
    <w:rsid w:val="00BB1E0A"/>
    <w:rsid w:val="00BB235A"/>
    <w:rsid w:val="00BB2509"/>
    <w:rsid w:val="00BB2BDB"/>
    <w:rsid w:val="00BB3059"/>
    <w:rsid w:val="00BB35CA"/>
    <w:rsid w:val="00BB36E8"/>
    <w:rsid w:val="00BB4081"/>
    <w:rsid w:val="00BB4099"/>
    <w:rsid w:val="00BB4311"/>
    <w:rsid w:val="00BB4E19"/>
    <w:rsid w:val="00BB5295"/>
    <w:rsid w:val="00BB53F1"/>
    <w:rsid w:val="00BB68B4"/>
    <w:rsid w:val="00BB6D05"/>
    <w:rsid w:val="00BB7383"/>
    <w:rsid w:val="00BB7390"/>
    <w:rsid w:val="00BB76E7"/>
    <w:rsid w:val="00BB78C6"/>
    <w:rsid w:val="00BC01BC"/>
    <w:rsid w:val="00BC03D8"/>
    <w:rsid w:val="00BC0536"/>
    <w:rsid w:val="00BC07FA"/>
    <w:rsid w:val="00BC0927"/>
    <w:rsid w:val="00BC0BF9"/>
    <w:rsid w:val="00BC0F4D"/>
    <w:rsid w:val="00BC1229"/>
    <w:rsid w:val="00BC2317"/>
    <w:rsid w:val="00BC251B"/>
    <w:rsid w:val="00BC2D76"/>
    <w:rsid w:val="00BC3A38"/>
    <w:rsid w:val="00BC3AA0"/>
    <w:rsid w:val="00BC41DD"/>
    <w:rsid w:val="00BC4917"/>
    <w:rsid w:val="00BC4A63"/>
    <w:rsid w:val="00BC4DAC"/>
    <w:rsid w:val="00BC5189"/>
    <w:rsid w:val="00BC54EC"/>
    <w:rsid w:val="00BC5B28"/>
    <w:rsid w:val="00BC634B"/>
    <w:rsid w:val="00BC6594"/>
    <w:rsid w:val="00BC68D6"/>
    <w:rsid w:val="00BC6BCA"/>
    <w:rsid w:val="00BC6CB1"/>
    <w:rsid w:val="00BC6E33"/>
    <w:rsid w:val="00BC7002"/>
    <w:rsid w:val="00BC763A"/>
    <w:rsid w:val="00BC7758"/>
    <w:rsid w:val="00BC7768"/>
    <w:rsid w:val="00BC7792"/>
    <w:rsid w:val="00BC7815"/>
    <w:rsid w:val="00BC7877"/>
    <w:rsid w:val="00BC7B3E"/>
    <w:rsid w:val="00BC7F60"/>
    <w:rsid w:val="00BD04D0"/>
    <w:rsid w:val="00BD0728"/>
    <w:rsid w:val="00BD092F"/>
    <w:rsid w:val="00BD0E31"/>
    <w:rsid w:val="00BD108E"/>
    <w:rsid w:val="00BD109B"/>
    <w:rsid w:val="00BD11BC"/>
    <w:rsid w:val="00BD1EA1"/>
    <w:rsid w:val="00BD2000"/>
    <w:rsid w:val="00BD237F"/>
    <w:rsid w:val="00BD277B"/>
    <w:rsid w:val="00BD29B1"/>
    <w:rsid w:val="00BD2B30"/>
    <w:rsid w:val="00BD2CFD"/>
    <w:rsid w:val="00BD2D6A"/>
    <w:rsid w:val="00BD2DC8"/>
    <w:rsid w:val="00BD3508"/>
    <w:rsid w:val="00BD3A85"/>
    <w:rsid w:val="00BD3C49"/>
    <w:rsid w:val="00BD3D84"/>
    <w:rsid w:val="00BD42F9"/>
    <w:rsid w:val="00BD506D"/>
    <w:rsid w:val="00BD584B"/>
    <w:rsid w:val="00BD5892"/>
    <w:rsid w:val="00BD6211"/>
    <w:rsid w:val="00BD630A"/>
    <w:rsid w:val="00BD68AC"/>
    <w:rsid w:val="00BD692D"/>
    <w:rsid w:val="00BD6AC0"/>
    <w:rsid w:val="00BD7617"/>
    <w:rsid w:val="00BD764D"/>
    <w:rsid w:val="00BD7A4E"/>
    <w:rsid w:val="00BE05C7"/>
    <w:rsid w:val="00BE0B96"/>
    <w:rsid w:val="00BE0C9C"/>
    <w:rsid w:val="00BE0E8C"/>
    <w:rsid w:val="00BE1DBE"/>
    <w:rsid w:val="00BE20DD"/>
    <w:rsid w:val="00BE2620"/>
    <w:rsid w:val="00BE27C0"/>
    <w:rsid w:val="00BE2C1B"/>
    <w:rsid w:val="00BE39E4"/>
    <w:rsid w:val="00BE4136"/>
    <w:rsid w:val="00BE4AA7"/>
    <w:rsid w:val="00BE53C3"/>
    <w:rsid w:val="00BE5D44"/>
    <w:rsid w:val="00BE5F2C"/>
    <w:rsid w:val="00BE60CE"/>
    <w:rsid w:val="00BE646D"/>
    <w:rsid w:val="00BE6E42"/>
    <w:rsid w:val="00BE72C2"/>
    <w:rsid w:val="00BE7632"/>
    <w:rsid w:val="00BF23B9"/>
    <w:rsid w:val="00BF2C13"/>
    <w:rsid w:val="00BF3073"/>
    <w:rsid w:val="00BF3591"/>
    <w:rsid w:val="00BF36A0"/>
    <w:rsid w:val="00BF38CA"/>
    <w:rsid w:val="00BF3933"/>
    <w:rsid w:val="00BF39BB"/>
    <w:rsid w:val="00BF3C02"/>
    <w:rsid w:val="00BF3C96"/>
    <w:rsid w:val="00BF400E"/>
    <w:rsid w:val="00BF4130"/>
    <w:rsid w:val="00BF4637"/>
    <w:rsid w:val="00BF49D2"/>
    <w:rsid w:val="00BF4DA8"/>
    <w:rsid w:val="00BF50F6"/>
    <w:rsid w:val="00BF598B"/>
    <w:rsid w:val="00BF5C95"/>
    <w:rsid w:val="00BF5D35"/>
    <w:rsid w:val="00BF661A"/>
    <w:rsid w:val="00BF6834"/>
    <w:rsid w:val="00BF68F5"/>
    <w:rsid w:val="00BF6912"/>
    <w:rsid w:val="00BF6E21"/>
    <w:rsid w:val="00BF72A9"/>
    <w:rsid w:val="00BF7A22"/>
    <w:rsid w:val="00BF7ECE"/>
    <w:rsid w:val="00C002B4"/>
    <w:rsid w:val="00C00A52"/>
    <w:rsid w:val="00C01CA3"/>
    <w:rsid w:val="00C02550"/>
    <w:rsid w:val="00C0286A"/>
    <w:rsid w:val="00C03008"/>
    <w:rsid w:val="00C03793"/>
    <w:rsid w:val="00C039AE"/>
    <w:rsid w:val="00C039D9"/>
    <w:rsid w:val="00C04253"/>
    <w:rsid w:val="00C0438F"/>
    <w:rsid w:val="00C04871"/>
    <w:rsid w:val="00C04EA5"/>
    <w:rsid w:val="00C051EA"/>
    <w:rsid w:val="00C05378"/>
    <w:rsid w:val="00C056F8"/>
    <w:rsid w:val="00C05D9E"/>
    <w:rsid w:val="00C0605C"/>
    <w:rsid w:val="00C0660D"/>
    <w:rsid w:val="00C06663"/>
    <w:rsid w:val="00C06A2C"/>
    <w:rsid w:val="00C06CE1"/>
    <w:rsid w:val="00C07BA9"/>
    <w:rsid w:val="00C10003"/>
    <w:rsid w:val="00C10D0A"/>
    <w:rsid w:val="00C10F14"/>
    <w:rsid w:val="00C1153F"/>
    <w:rsid w:val="00C118F5"/>
    <w:rsid w:val="00C11C5E"/>
    <w:rsid w:val="00C11C69"/>
    <w:rsid w:val="00C1223D"/>
    <w:rsid w:val="00C12813"/>
    <w:rsid w:val="00C13153"/>
    <w:rsid w:val="00C13154"/>
    <w:rsid w:val="00C1388A"/>
    <w:rsid w:val="00C13AB7"/>
    <w:rsid w:val="00C13E0A"/>
    <w:rsid w:val="00C14634"/>
    <w:rsid w:val="00C14694"/>
    <w:rsid w:val="00C1480F"/>
    <w:rsid w:val="00C148E0"/>
    <w:rsid w:val="00C149E2"/>
    <w:rsid w:val="00C14A7F"/>
    <w:rsid w:val="00C14F3B"/>
    <w:rsid w:val="00C1507C"/>
    <w:rsid w:val="00C15112"/>
    <w:rsid w:val="00C15295"/>
    <w:rsid w:val="00C1556D"/>
    <w:rsid w:val="00C15876"/>
    <w:rsid w:val="00C15F04"/>
    <w:rsid w:val="00C1604A"/>
    <w:rsid w:val="00C16421"/>
    <w:rsid w:val="00C1689D"/>
    <w:rsid w:val="00C17809"/>
    <w:rsid w:val="00C17E09"/>
    <w:rsid w:val="00C201DE"/>
    <w:rsid w:val="00C202AC"/>
    <w:rsid w:val="00C20F37"/>
    <w:rsid w:val="00C210E4"/>
    <w:rsid w:val="00C213D3"/>
    <w:rsid w:val="00C220C9"/>
    <w:rsid w:val="00C22332"/>
    <w:rsid w:val="00C2245C"/>
    <w:rsid w:val="00C2249D"/>
    <w:rsid w:val="00C226FB"/>
    <w:rsid w:val="00C2292A"/>
    <w:rsid w:val="00C22C74"/>
    <w:rsid w:val="00C230A8"/>
    <w:rsid w:val="00C23BD7"/>
    <w:rsid w:val="00C23D81"/>
    <w:rsid w:val="00C23DDF"/>
    <w:rsid w:val="00C24330"/>
    <w:rsid w:val="00C249CD"/>
    <w:rsid w:val="00C24BDC"/>
    <w:rsid w:val="00C24F22"/>
    <w:rsid w:val="00C25116"/>
    <w:rsid w:val="00C25216"/>
    <w:rsid w:val="00C252ED"/>
    <w:rsid w:val="00C25D75"/>
    <w:rsid w:val="00C25F3F"/>
    <w:rsid w:val="00C2646D"/>
    <w:rsid w:val="00C264D0"/>
    <w:rsid w:val="00C26563"/>
    <w:rsid w:val="00C26765"/>
    <w:rsid w:val="00C26EE5"/>
    <w:rsid w:val="00C274C4"/>
    <w:rsid w:val="00C277F6"/>
    <w:rsid w:val="00C279A4"/>
    <w:rsid w:val="00C307B2"/>
    <w:rsid w:val="00C307C5"/>
    <w:rsid w:val="00C30A8F"/>
    <w:rsid w:val="00C318CA"/>
    <w:rsid w:val="00C32379"/>
    <w:rsid w:val="00C324F5"/>
    <w:rsid w:val="00C326C4"/>
    <w:rsid w:val="00C33022"/>
    <w:rsid w:val="00C333E7"/>
    <w:rsid w:val="00C33B93"/>
    <w:rsid w:val="00C33CE0"/>
    <w:rsid w:val="00C349B2"/>
    <w:rsid w:val="00C34C4B"/>
    <w:rsid w:val="00C34D50"/>
    <w:rsid w:val="00C34DB0"/>
    <w:rsid w:val="00C34FE3"/>
    <w:rsid w:val="00C3512B"/>
    <w:rsid w:val="00C353CB"/>
    <w:rsid w:val="00C358C0"/>
    <w:rsid w:val="00C35CB3"/>
    <w:rsid w:val="00C35EDA"/>
    <w:rsid w:val="00C36230"/>
    <w:rsid w:val="00C36246"/>
    <w:rsid w:val="00C36553"/>
    <w:rsid w:val="00C370AD"/>
    <w:rsid w:val="00C374FC"/>
    <w:rsid w:val="00C377A9"/>
    <w:rsid w:val="00C37909"/>
    <w:rsid w:val="00C37FF1"/>
    <w:rsid w:val="00C4016C"/>
    <w:rsid w:val="00C404AF"/>
    <w:rsid w:val="00C410E5"/>
    <w:rsid w:val="00C4154E"/>
    <w:rsid w:val="00C41AE0"/>
    <w:rsid w:val="00C4223F"/>
    <w:rsid w:val="00C4262A"/>
    <w:rsid w:val="00C42DD1"/>
    <w:rsid w:val="00C4399D"/>
    <w:rsid w:val="00C43B14"/>
    <w:rsid w:val="00C43FE1"/>
    <w:rsid w:val="00C4423E"/>
    <w:rsid w:val="00C4436C"/>
    <w:rsid w:val="00C44711"/>
    <w:rsid w:val="00C44853"/>
    <w:rsid w:val="00C44B04"/>
    <w:rsid w:val="00C44B36"/>
    <w:rsid w:val="00C454CC"/>
    <w:rsid w:val="00C457FE"/>
    <w:rsid w:val="00C45AD2"/>
    <w:rsid w:val="00C468E7"/>
    <w:rsid w:val="00C47731"/>
    <w:rsid w:val="00C47892"/>
    <w:rsid w:val="00C47B52"/>
    <w:rsid w:val="00C502A1"/>
    <w:rsid w:val="00C50BE2"/>
    <w:rsid w:val="00C51194"/>
    <w:rsid w:val="00C51271"/>
    <w:rsid w:val="00C5152A"/>
    <w:rsid w:val="00C51602"/>
    <w:rsid w:val="00C519AD"/>
    <w:rsid w:val="00C51BB3"/>
    <w:rsid w:val="00C51D78"/>
    <w:rsid w:val="00C521B9"/>
    <w:rsid w:val="00C52533"/>
    <w:rsid w:val="00C526B1"/>
    <w:rsid w:val="00C52787"/>
    <w:rsid w:val="00C52E21"/>
    <w:rsid w:val="00C533C0"/>
    <w:rsid w:val="00C5366C"/>
    <w:rsid w:val="00C53AF3"/>
    <w:rsid w:val="00C540B7"/>
    <w:rsid w:val="00C54435"/>
    <w:rsid w:val="00C5462B"/>
    <w:rsid w:val="00C546B8"/>
    <w:rsid w:val="00C546D8"/>
    <w:rsid w:val="00C54773"/>
    <w:rsid w:val="00C54C71"/>
    <w:rsid w:val="00C55119"/>
    <w:rsid w:val="00C55465"/>
    <w:rsid w:val="00C56A74"/>
    <w:rsid w:val="00C56F2D"/>
    <w:rsid w:val="00C574E2"/>
    <w:rsid w:val="00C577B0"/>
    <w:rsid w:val="00C57AD4"/>
    <w:rsid w:val="00C57F52"/>
    <w:rsid w:val="00C60158"/>
    <w:rsid w:val="00C61548"/>
    <w:rsid w:val="00C617AE"/>
    <w:rsid w:val="00C61C9F"/>
    <w:rsid w:val="00C62A4A"/>
    <w:rsid w:val="00C62C64"/>
    <w:rsid w:val="00C63382"/>
    <w:rsid w:val="00C63D4C"/>
    <w:rsid w:val="00C643CC"/>
    <w:rsid w:val="00C64813"/>
    <w:rsid w:val="00C64960"/>
    <w:rsid w:val="00C651CB"/>
    <w:rsid w:val="00C653A7"/>
    <w:rsid w:val="00C655B9"/>
    <w:rsid w:val="00C6566B"/>
    <w:rsid w:val="00C65A59"/>
    <w:rsid w:val="00C65BF2"/>
    <w:rsid w:val="00C65DF8"/>
    <w:rsid w:val="00C6649E"/>
    <w:rsid w:val="00C672CF"/>
    <w:rsid w:val="00C6751E"/>
    <w:rsid w:val="00C700BF"/>
    <w:rsid w:val="00C70290"/>
    <w:rsid w:val="00C712ED"/>
    <w:rsid w:val="00C7174F"/>
    <w:rsid w:val="00C71957"/>
    <w:rsid w:val="00C719A9"/>
    <w:rsid w:val="00C71D77"/>
    <w:rsid w:val="00C71F06"/>
    <w:rsid w:val="00C71F24"/>
    <w:rsid w:val="00C720B5"/>
    <w:rsid w:val="00C72BE2"/>
    <w:rsid w:val="00C73940"/>
    <w:rsid w:val="00C73F37"/>
    <w:rsid w:val="00C74295"/>
    <w:rsid w:val="00C74337"/>
    <w:rsid w:val="00C7452F"/>
    <w:rsid w:val="00C749A8"/>
    <w:rsid w:val="00C74A26"/>
    <w:rsid w:val="00C75BDB"/>
    <w:rsid w:val="00C75CCF"/>
    <w:rsid w:val="00C760C4"/>
    <w:rsid w:val="00C765CC"/>
    <w:rsid w:val="00C766F5"/>
    <w:rsid w:val="00C7673C"/>
    <w:rsid w:val="00C76B0E"/>
    <w:rsid w:val="00C77086"/>
    <w:rsid w:val="00C771F1"/>
    <w:rsid w:val="00C772D5"/>
    <w:rsid w:val="00C8002E"/>
    <w:rsid w:val="00C8023A"/>
    <w:rsid w:val="00C807AE"/>
    <w:rsid w:val="00C80C68"/>
    <w:rsid w:val="00C80CCB"/>
    <w:rsid w:val="00C81A01"/>
    <w:rsid w:val="00C81A9D"/>
    <w:rsid w:val="00C81B4D"/>
    <w:rsid w:val="00C822D5"/>
    <w:rsid w:val="00C82F12"/>
    <w:rsid w:val="00C8323D"/>
    <w:rsid w:val="00C83528"/>
    <w:rsid w:val="00C83DC5"/>
    <w:rsid w:val="00C84527"/>
    <w:rsid w:val="00C84A65"/>
    <w:rsid w:val="00C84E22"/>
    <w:rsid w:val="00C853EE"/>
    <w:rsid w:val="00C858FE"/>
    <w:rsid w:val="00C86205"/>
    <w:rsid w:val="00C8658B"/>
    <w:rsid w:val="00C86801"/>
    <w:rsid w:val="00C86C70"/>
    <w:rsid w:val="00C8710B"/>
    <w:rsid w:val="00C871FB"/>
    <w:rsid w:val="00C87435"/>
    <w:rsid w:val="00C874FD"/>
    <w:rsid w:val="00C87F45"/>
    <w:rsid w:val="00C9067B"/>
    <w:rsid w:val="00C91453"/>
    <w:rsid w:val="00C917F7"/>
    <w:rsid w:val="00C91C47"/>
    <w:rsid w:val="00C91E36"/>
    <w:rsid w:val="00C92106"/>
    <w:rsid w:val="00C92662"/>
    <w:rsid w:val="00C926D8"/>
    <w:rsid w:val="00C92BA8"/>
    <w:rsid w:val="00C92BF9"/>
    <w:rsid w:val="00C92C07"/>
    <w:rsid w:val="00C92C36"/>
    <w:rsid w:val="00C934AB"/>
    <w:rsid w:val="00C9388A"/>
    <w:rsid w:val="00C941EC"/>
    <w:rsid w:val="00C946E8"/>
    <w:rsid w:val="00C94C92"/>
    <w:rsid w:val="00C95145"/>
    <w:rsid w:val="00C953E7"/>
    <w:rsid w:val="00C95638"/>
    <w:rsid w:val="00C9566D"/>
    <w:rsid w:val="00C95C66"/>
    <w:rsid w:val="00C95E8B"/>
    <w:rsid w:val="00C95EE9"/>
    <w:rsid w:val="00C96A77"/>
    <w:rsid w:val="00C96B94"/>
    <w:rsid w:val="00C9729C"/>
    <w:rsid w:val="00CA05E3"/>
    <w:rsid w:val="00CA08F1"/>
    <w:rsid w:val="00CA09E6"/>
    <w:rsid w:val="00CA0E71"/>
    <w:rsid w:val="00CA1087"/>
    <w:rsid w:val="00CA189B"/>
    <w:rsid w:val="00CA18C4"/>
    <w:rsid w:val="00CA2303"/>
    <w:rsid w:val="00CA2AED"/>
    <w:rsid w:val="00CA2E83"/>
    <w:rsid w:val="00CA3082"/>
    <w:rsid w:val="00CA3543"/>
    <w:rsid w:val="00CA44CE"/>
    <w:rsid w:val="00CA5799"/>
    <w:rsid w:val="00CA587A"/>
    <w:rsid w:val="00CA5BF6"/>
    <w:rsid w:val="00CA5DB3"/>
    <w:rsid w:val="00CA6615"/>
    <w:rsid w:val="00CA67DA"/>
    <w:rsid w:val="00CA6E14"/>
    <w:rsid w:val="00CA6E43"/>
    <w:rsid w:val="00CA6F71"/>
    <w:rsid w:val="00CA7556"/>
    <w:rsid w:val="00CA7990"/>
    <w:rsid w:val="00CA7F40"/>
    <w:rsid w:val="00CA7F70"/>
    <w:rsid w:val="00CB020F"/>
    <w:rsid w:val="00CB032B"/>
    <w:rsid w:val="00CB0B70"/>
    <w:rsid w:val="00CB0E04"/>
    <w:rsid w:val="00CB20F7"/>
    <w:rsid w:val="00CB2336"/>
    <w:rsid w:val="00CB24DC"/>
    <w:rsid w:val="00CB263E"/>
    <w:rsid w:val="00CB271A"/>
    <w:rsid w:val="00CB29B4"/>
    <w:rsid w:val="00CB29F8"/>
    <w:rsid w:val="00CB3990"/>
    <w:rsid w:val="00CB3E91"/>
    <w:rsid w:val="00CB4482"/>
    <w:rsid w:val="00CB47CE"/>
    <w:rsid w:val="00CB4910"/>
    <w:rsid w:val="00CB4CC3"/>
    <w:rsid w:val="00CB5523"/>
    <w:rsid w:val="00CB5B68"/>
    <w:rsid w:val="00CB60F8"/>
    <w:rsid w:val="00CB63E3"/>
    <w:rsid w:val="00CB6EC4"/>
    <w:rsid w:val="00CB74A6"/>
    <w:rsid w:val="00CB7B62"/>
    <w:rsid w:val="00CB7B94"/>
    <w:rsid w:val="00CC0A79"/>
    <w:rsid w:val="00CC0BDB"/>
    <w:rsid w:val="00CC0CFD"/>
    <w:rsid w:val="00CC15DB"/>
    <w:rsid w:val="00CC226A"/>
    <w:rsid w:val="00CC25A9"/>
    <w:rsid w:val="00CC2AAC"/>
    <w:rsid w:val="00CC2AB3"/>
    <w:rsid w:val="00CC2C7E"/>
    <w:rsid w:val="00CC3686"/>
    <w:rsid w:val="00CC3D17"/>
    <w:rsid w:val="00CC3D6D"/>
    <w:rsid w:val="00CC50B6"/>
    <w:rsid w:val="00CC543C"/>
    <w:rsid w:val="00CC57C5"/>
    <w:rsid w:val="00CC5957"/>
    <w:rsid w:val="00CC6234"/>
    <w:rsid w:val="00CC686C"/>
    <w:rsid w:val="00CC6ED8"/>
    <w:rsid w:val="00CC73EB"/>
    <w:rsid w:val="00CC75F1"/>
    <w:rsid w:val="00CC7710"/>
    <w:rsid w:val="00CD04BE"/>
    <w:rsid w:val="00CD0814"/>
    <w:rsid w:val="00CD1023"/>
    <w:rsid w:val="00CD1937"/>
    <w:rsid w:val="00CD1A7A"/>
    <w:rsid w:val="00CD24DE"/>
    <w:rsid w:val="00CD27F3"/>
    <w:rsid w:val="00CD2A03"/>
    <w:rsid w:val="00CD2B9A"/>
    <w:rsid w:val="00CD2DF1"/>
    <w:rsid w:val="00CD2F57"/>
    <w:rsid w:val="00CD3459"/>
    <w:rsid w:val="00CD437D"/>
    <w:rsid w:val="00CD4688"/>
    <w:rsid w:val="00CD491D"/>
    <w:rsid w:val="00CD4EB4"/>
    <w:rsid w:val="00CD55AB"/>
    <w:rsid w:val="00CD55C1"/>
    <w:rsid w:val="00CD57FC"/>
    <w:rsid w:val="00CD5971"/>
    <w:rsid w:val="00CD5ADB"/>
    <w:rsid w:val="00CD5D30"/>
    <w:rsid w:val="00CD6482"/>
    <w:rsid w:val="00CD66DB"/>
    <w:rsid w:val="00CD677C"/>
    <w:rsid w:val="00CD7EC2"/>
    <w:rsid w:val="00CE04A1"/>
    <w:rsid w:val="00CE09F3"/>
    <w:rsid w:val="00CE195C"/>
    <w:rsid w:val="00CE1BE0"/>
    <w:rsid w:val="00CE22F6"/>
    <w:rsid w:val="00CE230B"/>
    <w:rsid w:val="00CE2339"/>
    <w:rsid w:val="00CE3B24"/>
    <w:rsid w:val="00CE4046"/>
    <w:rsid w:val="00CE4089"/>
    <w:rsid w:val="00CE4147"/>
    <w:rsid w:val="00CE43A2"/>
    <w:rsid w:val="00CE45CF"/>
    <w:rsid w:val="00CE4C87"/>
    <w:rsid w:val="00CE4E50"/>
    <w:rsid w:val="00CE5C1C"/>
    <w:rsid w:val="00CE5C3D"/>
    <w:rsid w:val="00CE615A"/>
    <w:rsid w:val="00CE6A7A"/>
    <w:rsid w:val="00CE6DD5"/>
    <w:rsid w:val="00CE6EA2"/>
    <w:rsid w:val="00CE72A3"/>
    <w:rsid w:val="00CE7756"/>
    <w:rsid w:val="00CE7CB5"/>
    <w:rsid w:val="00CF0087"/>
    <w:rsid w:val="00CF088A"/>
    <w:rsid w:val="00CF0DBE"/>
    <w:rsid w:val="00CF0E09"/>
    <w:rsid w:val="00CF110B"/>
    <w:rsid w:val="00CF130B"/>
    <w:rsid w:val="00CF1941"/>
    <w:rsid w:val="00CF27B5"/>
    <w:rsid w:val="00CF2C54"/>
    <w:rsid w:val="00CF3F35"/>
    <w:rsid w:val="00CF4170"/>
    <w:rsid w:val="00CF42BB"/>
    <w:rsid w:val="00CF46B7"/>
    <w:rsid w:val="00CF53BC"/>
    <w:rsid w:val="00CF5EAE"/>
    <w:rsid w:val="00CF753B"/>
    <w:rsid w:val="00CF7D5D"/>
    <w:rsid w:val="00D003AB"/>
    <w:rsid w:val="00D00599"/>
    <w:rsid w:val="00D009DC"/>
    <w:rsid w:val="00D00D5D"/>
    <w:rsid w:val="00D01136"/>
    <w:rsid w:val="00D011D7"/>
    <w:rsid w:val="00D012A7"/>
    <w:rsid w:val="00D01808"/>
    <w:rsid w:val="00D019DB"/>
    <w:rsid w:val="00D02CFD"/>
    <w:rsid w:val="00D03163"/>
    <w:rsid w:val="00D03759"/>
    <w:rsid w:val="00D037F5"/>
    <w:rsid w:val="00D03FA4"/>
    <w:rsid w:val="00D0425E"/>
    <w:rsid w:val="00D042B9"/>
    <w:rsid w:val="00D047F4"/>
    <w:rsid w:val="00D04947"/>
    <w:rsid w:val="00D04D5C"/>
    <w:rsid w:val="00D05DEE"/>
    <w:rsid w:val="00D05F6C"/>
    <w:rsid w:val="00D06255"/>
    <w:rsid w:val="00D06469"/>
    <w:rsid w:val="00D068A5"/>
    <w:rsid w:val="00D06BC6"/>
    <w:rsid w:val="00D06EA0"/>
    <w:rsid w:val="00D072F2"/>
    <w:rsid w:val="00D07353"/>
    <w:rsid w:val="00D076D6"/>
    <w:rsid w:val="00D07ACC"/>
    <w:rsid w:val="00D07E0E"/>
    <w:rsid w:val="00D10973"/>
    <w:rsid w:val="00D10B1F"/>
    <w:rsid w:val="00D10FEC"/>
    <w:rsid w:val="00D111D0"/>
    <w:rsid w:val="00D1140C"/>
    <w:rsid w:val="00D11775"/>
    <w:rsid w:val="00D11CFF"/>
    <w:rsid w:val="00D11DAC"/>
    <w:rsid w:val="00D11FDE"/>
    <w:rsid w:val="00D120DA"/>
    <w:rsid w:val="00D124FC"/>
    <w:rsid w:val="00D12827"/>
    <w:rsid w:val="00D12C24"/>
    <w:rsid w:val="00D130C1"/>
    <w:rsid w:val="00D137DA"/>
    <w:rsid w:val="00D1388D"/>
    <w:rsid w:val="00D138D6"/>
    <w:rsid w:val="00D13DDA"/>
    <w:rsid w:val="00D1444D"/>
    <w:rsid w:val="00D14D69"/>
    <w:rsid w:val="00D14FDC"/>
    <w:rsid w:val="00D15086"/>
    <w:rsid w:val="00D15171"/>
    <w:rsid w:val="00D15E33"/>
    <w:rsid w:val="00D15E96"/>
    <w:rsid w:val="00D1602A"/>
    <w:rsid w:val="00D16B25"/>
    <w:rsid w:val="00D16EC6"/>
    <w:rsid w:val="00D170F5"/>
    <w:rsid w:val="00D17849"/>
    <w:rsid w:val="00D178E6"/>
    <w:rsid w:val="00D1792F"/>
    <w:rsid w:val="00D17B11"/>
    <w:rsid w:val="00D17C84"/>
    <w:rsid w:val="00D20143"/>
    <w:rsid w:val="00D21501"/>
    <w:rsid w:val="00D21E44"/>
    <w:rsid w:val="00D228F8"/>
    <w:rsid w:val="00D22E1A"/>
    <w:rsid w:val="00D23190"/>
    <w:rsid w:val="00D23CC9"/>
    <w:rsid w:val="00D23E91"/>
    <w:rsid w:val="00D2490C"/>
    <w:rsid w:val="00D252B1"/>
    <w:rsid w:val="00D25ABE"/>
    <w:rsid w:val="00D264A2"/>
    <w:rsid w:val="00D264E9"/>
    <w:rsid w:val="00D264FC"/>
    <w:rsid w:val="00D26827"/>
    <w:rsid w:val="00D26831"/>
    <w:rsid w:val="00D26B39"/>
    <w:rsid w:val="00D275E8"/>
    <w:rsid w:val="00D277DA"/>
    <w:rsid w:val="00D2786C"/>
    <w:rsid w:val="00D2796D"/>
    <w:rsid w:val="00D3058E"/>
    <w:rsid w:val="00D30685"/>
    <w:rsid w:val="00D30C6C"/>
    <w:rsid w:val="00D30CF8"/>
    <w:rsid w:val="00D30D63"/>
    <w:rsid w:val="00D30E36"/>
    <w:rsid w:val="00D310DD"/>
    <w:rsid w:val="00D31404"/>
    <w:rsid w:val="00D3174C"/>
    <w:rsid w:val="00D3185C"/>
    <w:rsid w:val="00D3198C"/>
    <w:rsid w:val="00D319A3"/>
    <w:rsid w:val="00D3200F"/>
    <w:rsid w:val="00D32203"/>
    <w:rsid w:val="00D3256D"/>
    <w:rsid w:val="00D32600"/>
    <w:rsid w:val="00D3302A"/>
    <w:rsid w:val="00D33453"/>
    <w:rsid w:val="00D33745"/>
    <w:rsid w:val="00D339CA"/>
    <w:rsid w:val="00D3417C"/>
    <w:rsid w:val="00D34341"/>
    <w:rsid w:val="00D3453D"/>
    <w:rsid w:val="00D353E1"/>
    <w:rsid w:val="00D3575C"/>
    <w:rsid w:val="00D3585F"/>
    <w:rsid w:val="00D35EE0"/>
    <w:rsid w:val="00D3646B"/>
    <w:rsid w:val="00D369C3"/>
    <w:rsid w:val="00D376A0"/>
    <w:rsid w:val="00D377BF"/>
    <w:rsid w:val="00D3793E"/>
    <w:rsid w:val="00D4020B"/>
    <w:rsid w:val="00D4023F"/>
    <w:rsid w:val="00D406DA"/>
    <w:rsid w:val="00D41118"/>
    <w:rsid w:val="00D41157"/>
    <w:rsid w:val="00D41645"/>
    <w:rsid w:val="00D418A0"/>
    <w:rsid w:val="00D430EA"/>
    <w:rsid w:val="00D43A10"/>
    <w:rsid w:val="00D43EA5"/>
    <w:rsid w:val="00D44558"/>
    <w:rsid w:val="00D4460D"/>
    <w:rsid w:val="00D4478A"/>
    <w:rsid w:val="00D450A2"/>
    <w:rsid w:val="00D4515A"/>
    <w:rsid w:val="00D4531F"/>
    <w:rsid w:val="00D45592"/>
    <w:rsid w:val="00D45B28"/>
    <w:rsid w:val="00D461D1"/>
    <w:rsid w:val="00D46598"/>
    <w:rsid w:val="00D46AB4"/>
    <w:rsid w:val="00D46CB6"/>
    <w:rsid w:val="00D46FFF"/>
    <w:rsid w:val="00D4740E"/>
    <w:rsid w:val="00D47863"/>
    <w:rsid w:val="00D47911"/>
    <w:rsid w:val="00D47E2D"/>
    <w:rsid w:val="00D5084F"/>
    <w:rsid w:val="00D50E13"/>
    <w:rsid w:val="00D50E6E"/>
    <w:rsid w:val="00D51447"/>
    <w:rsid w:val="00D51ABA"/>
    <w:rsid w:val="00D5200C"/>
    <w:rsid w:val="00D5301B"/>
    <w:rsid w:val="00D53374"/>
    <w:rsid w:val="00D542B4"/>
    <w:rsid w:val="00D54BDD"/>
    <w:rsid w:val="00D54ED2"/>
    <w:rsid w:val="00D54F41"/>
    <w:rsid w:val="00D5503E"/>
    <w:rsid w:val="00D55F34"/>
    <w:rsid w:val="00D562F3"/>
    <w:rsid w:val="00D5658A"/>
    <w:rsid w:val="00D5662E"/>
    <w:rsid w:val="00D56DED"/>
    <w:rsid w:val="00D5704B"/>
    <w:rsid w:val="00D5718B"/>
    <w:rsid w:val="00D5739B"/>
    <w:rsid w:val="00D576DD"/>
    <w:rsid w:val="00D57821"/>
    <w:rsid w:val="00D57974"/>
    <w:rsid w:val="00D57A06"/>
    <w:rsid w:val="00D57E7B"/>
    <w:rsid w:val="00D6069E"/>
    <w:rsid w:val="00D61103"/>
    <w:rsid w:val="00D6210D"/>
    <w:rsid w:val="00D6262D"/>
    <w:rsid w:val="00D6270C"/>
    <w:rsid w:val="00D62AC7"/>
    <w:rsid w:val="00D631BA"/>
    <w:rsid w:val="00D6342F"/>
    <w:rsid w:val="00D63895"/>
    <w:rsid w:val="00D63C1C"/>
    <w:rsid w:val="00D63D4D"/>
    <w:rsid w:val="00D640D5"/>
    <w:rsid w:val="00D647FE"/>
    <w:rsid w:val="00D64ABA"/>
    <w:rsid w:val="00D64AD0"/>
    <w:rsid w:val="00D6531C"/>
    <w:rsid w:val="00D6554B"/>
    <w:rsid w:val="00D65572"/>
    <w:rsid w:val="00D65F7D"/>
    <w:rsid w:val="00D666AA"/>
    <w:rsid w:val="00D66AA1"/>
    <w:rsid w:val="00D66C42"/>
    <w:rsid w:val="00D66E32"/>
    <w:rsid w:val="00D671D4"/>
    <w:rsid w:val="00D6739C"/>
    <w:rsid w:val="00D67E83"/>
    <w:rsid w:val="00D67EDB"/>
    <w:rsid w:val="00D70284"/>
    <w:rsid w:val="00D70B35"/>
    <w:rsid w:val="00D7102C"/>
    <w:rsid w:val="00D7221E"/>
    <w:rsid w:val="00D72614"/>
    <w:rsid w:val="00D72891"/>
    <w:rsid w:val="00D72904"/>
    <w:rsid w:val="00D740E3"/>
    <w:rsid w:val="00D74134"/>
    <w:rsid w:val="00D747A6"/>
    <w:rsid w:val="00D74B9A"/>
    <w:rsid w:val="00D74DE4"/>
    <w:rsid w:val="00D7570D"/>
    <w:rsid w:val="00D7572E"/>
    <w:rsid w:val="00D75EEA"/>
    <w:rsid w:val="00D761C9"/>
    <w:rsid w:val="00D76395"/>
    <w:rsid w:val="00D763F3"/>
    <w:rsid w:val="00D7650D"/>
    <w:rsid w:val="00D76606"/>
    <w:rsid w:val="00D76F60"/>
    <w:rsid w:val="00D7718A"/>
    <w:rsid w:val="00D773C3"/>
    <w:rsid w:val="00D77423"/>
    <w:rsid w:val="00D807C5"/>
    <w:rsid w:val="00D80F72"/>
    <w:rsid w:val="00D81624"/>
    <w:rsid w:val="00D81BDB"/>
    <w:rsid w:val="00D81DDD"/>
    <w:rsid w:val="00D82901"/>
    <w:rsid w:val="00D8292E"/>
    <w:rsid w:val="00D82B1D"/>
    <w:rsid w:val="00D82FA6"/>
    <w:rsid w:val="00D8338B"/>
    <w:rsid w:val="00D838FF"/>
    <w:rsid w:val="00D83A7E"/>
    <w:rsid w:val="00D84A35"/>
    <w:rsid w:val="00D855F2"/>
    <w:rsid w:val="00D85976"/>
    <w:rsid w:val="00D86215"/>
    <w:rsid w:val="00D8633F"/>
    <w:rsid w:val="00D86A96"/>
    <w:rsid w:val="00D86BCF"/>
    <w:rsid w:val="00D8763E"/>
    <w:rsid w:val="00D87861"/>
    <w:rsid w:val="00D87C8F"/>
    <w:rsid w:val="00D87FC6"/>
    <w:rsid w:val="00D9086E"/>
    <w:rsid w:val="00D90B38"/>
    <w:rsid w:val="00D90E12"/>
    <w:rsid w:val="00D90FCB"/>
    <w:rsid w:val="00D916BC"/>
    <w:rsid w:val="00D91ACF"/>
    <w:rsid w:val="00D91F0C"/>
    <w:rsid w:val="00D9238E"/>
    <w:rsid w:val="00D92688"/>
    <w:rsid w:val="00D92C2F"/>
    <w:rsid w:val="00D93DF0"/>
    <w:rsid w:val="00D941C2"/>
    <w:rsid w:val="00D9441D"/>
    <w:rsid w:val="00D95180"/>
    <w:rsid w:val="00D955CA"/>
    <w:rsid w:val="00D95A6C"/>
    <w:rsid w:val="00D960B1"/>
    <w:rsid w:val="00D96909"/>
    <w:rsid w:val="00D9696D"/>
    <w:rsid w:val="00D96C3A"/>
    <w:rsid w:val="00D96C86"/>
    <w:rsid w:val="00D974E3"/>
    <w:rsid w:val="00D97596"/>
    <w:rsid w:val="00DA0115"/>
    <w:rsid w:val="00DA0136"/>
    <w:rsid w:val="00DA0379"/>
    <w:rsid w:val="00DA0897"/>
    <w:rsid w:val="00DA0DC7"/>
    <w:rsid w:val="00DA1B4A"/>
    <w:rsid w:val="00DA1B78"/>
    <w:rsid w:val="00DA1C83"/>
    <w:rsid w:val="00DA31A1"/>
    <w:rsid w:val="00DA3212"/>
    <w:rsid w:val="00DA32F8"/>
    <w:rsid w:val="00DA356D"/>
    <w:rsid w:val="00DA36BE"/>
    <w:rsid w:val="00DA38E0"/>
    <w:rsid w:val="00DA3F1C"/>
    <w:rsid w:val="00DA41CA"/>
    <w:rsid w:val="00DA433E"/>
    <w:rsid w:val="00DA4363"/>
    <w:rsid w:val="00DA4556"/>
    <w:rsid w:val="00DA45C8"/>
    <w:rsid w:val="00DA4CFE"/>
    <w:rsid w:val="00DA5126"/>
    <w:rsid w:val="00DA53C2"/>
    <w:rsid w:val="00DA5493"/>
    <w:rsid w:val="00DA5A90"/>
    <w:rsid w:val="00DA6003"/>
    <w:rsid w:val="00DA62CA"/>
    <w:rsid w:val="00DA653C"/>
    <w:rsid w:val="00DA657E"/>
    <w:rsid w:val="00DA69FF"/>
    <w:rsid w:val="00DA6BD2"/>
    <w:rsid w:val="00DA6BD4"/>
    <w:rsid w:val="00DA6DC7"/>
    <w:rsid w:val="00DA7154"/>
    <w:rsid w:val="00DA7462"/>
    <w:rsid w:val="00DA772C"/>
    <w:rsid w:val="00DA77AA"/>
    <w:rsid w:val="00DA77CD"/>
    <w:rsid w:val="00DA7C3E"/>
    <w:rsid w:val="00DB0644"/>
    <w:rsid w:val="00DB0BB8"/>
    <w:rsid w:val="00DB0D78"/>
    <w:rsid w:val="00DB0DBE"/>
    <w:rsid w:val="00DB1157"/>
    <w:rsid w:val="00DB12D9"/>
    <w:rsid w:val="00DB1669"/>
    <w:rsid w:val="00DB170B"/>
    <w:rsid w:val="00DB19A1"/>
    <w:rsid w:val="00DB1B54"/>
    <w:rsid w:val="00DB1C84"/>
    <w:rsid w:val="00DB1EE9"/>
    <w:rsid w:val="00DB276A"/>
    <w:rsid w:val="00DB31F1"/>
    <w:rsid w:val="00DB3F10"/>
    <w:rsid w:val="00DB4579"/>
    <w:rsid w:val="00DB4F20"/>
    <w:rsid w:val="00DB4FA6"/>
    <w:rsid w:val="00DB5265"/>
    <w:rsid w:val="00DB53EC"/>
    <w:rsid w:val="00DB5788"/>
    <w:rsid w:val="00DB5C9D"/>
    <w:rsid w:val="00DB633C"/>
    <w:rsid w:val="00DB67B1"/>
    <w:rsid w:val="00DB7121"/>
    <w:rsid w:val="00DB7210"/>
    <w:rsid w:val="00DC094E"/>
    <w:rsid w:val="00DC11F3"/>
    <w:rsid w:val="00DC13EC"/>
    <w:rsid w:val="00DC146C"/>
    <w:rsid w:val="00DC18F2"/>
    <w:rsid w:val="00DC199E"/>
    <w:rsid w:val="00DC19FE"/>
    <w:rsid w:val="00DC2364"/>
    <w:rsid w:val="00DC2443"/>
    <w:rsid w:val="00DC2A95"/>
    <w:rsid w:val="00DC2AD8"/>
    <w:rsid w:val="00DC2DD4"/>
    <w:rsid w:val="00DC3426"/>
    <w:rsid w:val="00DC40CA"/>
    <w:rsid w:val="00DC4A0E"/>
    <w:rsid w:val="00DC4CB7"/>
    <w:rsid w:val="00DC5047"/>
    <w:rsid w:val="00DC5CA8"/>
    <w:rsid w:val="00DC5E8D"/>
    <w:rsid w:val="00DC782D"/>
    <w:rsid w:val="00DC7DB3"/>
    <w:rsid w:val="00DD0123"/>
    <w:rsid w:val="00DD0F4B"/>
    <w:rsid w:val="00DD112C"/>
    <w:rsid w:val="00DD11BE"/>
    <w:rsid w:val="00DD1330"/>
    <w:rsid w:val="00DD195C"/>
    <w:rsid w:val="00DD274F"/>
    <w:rsid w:val="00DD2A76"/>
    <w:rsid w:val="00DD2C08"/>
    <w:rsid w:val="00DD3064"/>
    <w:rsid w:val="00DD46B3"/>
    <w:rsid w:val="00DD4DCC"/>
    <w:rsid w:val="00DD4E1E"/>
    <w:rsid w:val="00DD4EFD"/>
    <w:rsid w:val="00DD58DC"/>
    <w:rsid w:val="00DD5920"/>
    <w:rsid w:val="00DD5B71"/>
    <w:rsid w:val="00DD5FF8"/>
    <w:rsid w:val="00DD60AC"/>
    <w:rsid w:val="00DD685F"/>
    <w:rsid w:val="00DD6FC2"/>
    <w:rsid w:val="00DD7305"/>
    <w:rsid w:val="00DD7AC7"/>
    <w:rsid w:val="00DD7B92"/>
    <w:rsid w:val="00DE0145"/>
    <w:rsid w:val="00DE13AF"/>
    <w:rsid w:val="00DE14A6"/>
    <w:rsid w:val="00DE14CE"/>
    <w:rsid w:val="00DE158F"/>
    <w:rsid w:val="00DE15C4"/>
    <w:rsid w:val="00DE21CE"/>
    <w:rsid w:val="00DE2850"/>
    <w:rsid w:val="00DE29B2"/>
    <w:rsid w:val="00DE363B"/>
    <w:rsid w:val="00DE3EF1"/>
    <w:rsid w:val="00DE4929"/>
    <w:rsid w:val="00DE499A"/>
    <w:rsid w:val="00DE49C3"/>
    <w:rsid w:val="00DE4A2D"/>
    <w:rsid w:val="00DE4ABC"/>
    <w:rsid w:val="00DE54D4"/>
    <w:rsid w:val="00DE664F"/>
    <w:rsid w:val="00DE68B1"/>
    <w:rsid w:val="00DE6AFF"/>
    <w:rsid w:val="00DE6CB0"/>
    <w:rsid w:val="00DE6EEE"/>
    <w:rsid w:val="00DE6F9B"/>
    <w:rsid w:val="00DE76BF"/>
    <w:rsid w:val="00DE7D37"/>
    <w:rsid w:val="00DE7DA3"/>
    <w:rsid w:val="00DF0152"/>
    <w:rsid w:val="00DF02B6"/>
    <w:rsid w:val="00DF02B8"/>
    <w:rsid w:val="00DF06ED"/>
    <w:rsid w:val="00DF0987"/>
    <w:rsid w:val="00DF0EB9"/>
    <w:rsid w:val="00DF0ECC"/>
    <w:rsid w:val="00DF1064"/>
    <w:rsid w:val="00DF1101"/>
    <w:rsid w:val="00DF17C3"/>
    <w:rsid w:val="00DF28E8"/>
    <w:rsid w:val="00DF2B94"/>
    <w:rsid w:val="00DF2DC9"/>
    <w:rsid w:val="00DF3119"/>
    <w:rsid w:val="00DF3857"/>
    <w:rsid w:val="00DF3D2B"/>
    <w:rsid w:val="00DF40FD"/>
    <w:rsid w:val="00DF43EF"/>
    <w:rsid w:val="00DF44FA"/>
    <w:rsid w:val="00DF489F"/>
    <w:rsid w:val="00DF4B4A"/>
    <w:rsid w:val="00DF4E12"/>
    <w:rsid w:val="00DF53B2"/>
    <w:rsid w:val="00DF59F3"/>
    <w:rsid w:val="00DF5ABC"/>
    <w:rsid w:val="00DF5D3D"/>
    <w:rsid w:val="00DF5F1D"/>
    <w:rsid w:val="00DF5F91"/>
    <w:rsid w:val="00DF6244"/>
    <w:rsid w:val="00DF640F"/>
    <w:rsid w:val="00DF655A"/>
    <w:rsid w:val="00DF6AFF"/>
    <w:rsid w:val="00DF6BB0"/>
    <w:rsid w:val="00DF6CF4"/>
    <w:rsid w:val="00DF7032"/>
    <w:rsid w:val="00DF781B"/>
    <w:rsid w:val="00DF7F47"/>
    <w:rsid w:val="00DF7FB4"/>
    <w:rsid w:val="00E00232"/>
    <w:rsid w:val="00E00372"/>
    <w:rsid w:val="00E003AF"/>
    <w:rsid w:val="00E00431"/>
    <w:rsid w:val="00E00991"/>
    <w:rsid w:val="00E00A57"/>
    <w:rsid w:val="00E00C19"/>
    <w:rsid w:val="00E00D69"/>
    <w:rsid w:val="00E00E3E"/>
    <w:rsid w:val="00E01816"/>
    <w:rsid w:val="00E018BA"/>
    <w:rsid w:val="00E01930"/>
    <w:rsid w:val="00E023E4"/>
    <w:rsid w:val="00E0254D"/>
    <w:rsid w:val="00E02988"/>
    <w:rsid w:val="00E02BE6"/>
    <w:rsid w:val="00E0344C"/>
    <w:rsid w:val="00E03EAF"/>
    <w:rsid w:val="00E044BB"/>
    <w:rsid w:val="00E046F6"/>
    <w:rsid w:val="00E04C5E"/>
    <w:rsid w:val="00E04F3E"/>
    <w:rsid w:val="00E05455"/>
    <w:rsid w:val="00E05580"/>
    <w:rsid w:val="00E05707"/>
    <w:rsid w:val="00E05D80"/>
    <w:rsid w:val="00E05D8F"/>
    <w:rsid w:val="00E0631E"/>
    <w:rsid w:val="00E0687C"/>
    <w:rsid w:val="00E068CC"/>
    <w:rsid w:val="00E06A09"/>
    <w:rsid w:val="00E06A6F"/>
    <w:rsid w:val="00E070A7"/>
    <w:rsid w:val="00E07EAA"/>
    <w:rsid w:val="00E07EE9"/>
    <w:rsid w:val="00E10266"/>
    <w:rsid w:val="00E10E9D"/>
    <w:rsid w:val="00E110E0"/>
    <w:rsid w:val="00E11E30"/>
    <w:rsid w:val="00E12030"/>
    <w:rsid w:val="00E1229B"/>
    <w:rsid w:val="00E1250F"/>
    <w:rsid w:val="00E13409"/>
    <w:rsid w:val="00E13834"/>
    <w:rsid w:val="00E13B11"/>
    <w:rsid w:val="00E13F0A"/>
    <w:rsid w:val="00E14000"/>
    <w:rsid w:val="00E14273"/>
    <w:rsid w:val="00E14277"/>
    <w:rsid w:val="00E14499"/>
    <w:rsid w:val="00E14665"/>
    <w:rsid w:val="00E1478C"/>
    <w:rsid w:val="00E14C90"/>
    <w:rsid w:val="00E15152"/>
    <w:rsid w:val="00E15483"/>
    <w:rsid w:val="00E15B75"/>
    <w:rsid w:val="00E15D29"/>
    <w:rsid w:val="00E15DBE"/>
    <w:rsid w:val="00E15E73"/>
    <w:rsid w:val="00E16057"/>
    <w:rsid w:val="00E16313"/>
    <w:rsid w:val="00E16335"/>
    <w:rsid w:val="00E16594"/>
    <w:rsid w:val="00E16600"/>
    <w:rsid w:val="00E168BA"/>
    <w:rsid w:val="00E16E07"/>
    <w:rsid w:val="00E16F98"/>
    <w:rsid w:val="00E17019"/>
    <w:rsid w:val="00E174ED"/>
    <w:rsid w:val="00E175A1"/>
    <w:rsid w:val="00E175AC"/>
    <w:rsid w:val="00E17E7A"/>
    <w:rsid w:val="00E202A0"/>
    <w:rsid w:val="00E2033C"/>
    <w:rsid w:val="00E21056"/>
    <w:rsid w:val="00E212C4"/>
    <w:rsid w:val="00E22A58"/>
    <w:rsid w:val="00E22E65"/>
    <w:rsid w:val="00E2309C"/>
    <w:rsid w:val="00E236A1"/>
    <w:rsid w:val="00E23EF5"/>
    <w:rsid w:val="00E23F5F"/>
    <w:rsid w:val="00E24920"/>
    <w:rsid w:val="00E249CE"/>
    <w:rsid w:val="00E24A11"/>
    <w:rsid w:val="00E24C68"/>
    <w:rsid w:val="00E252C5"/>
    <w:rsid w:val="00E2563A"/>
    <w:rsid w:val="00E2563E"/>
    <w:rsid w:val="00E25C4A"/>
    <w:rsid w:val="00E26119"/>
    <w:rsid w:val="00E26ABF"/>
    <w:rsid w:val="00E26AD3"/>
    <w:rsid w:val="00E26B97"/>
    <w:rsid w:val="00E26EB0"/>
    <w:rsid w:val="00E27F32"/>
    <w:rsid w:val="00E27FE4"/>
    <w:rsid w:val="00E301FE"/>
    <w:rsid w:val="00E3077E"/>
    <w:rsid w:val="00E3085B"/>
    <w:rsid w:val="00E30E1A"/>
    <w:rsid w:val="00E30E64"/>
    <w:rsid w:val="00E313A1"/>
    <w:rsid w:val="00E315AE"/>
    <w:rsid w:val="00E31E37"/>
    <w:rsid w:val="00E32518"/>
    <w:rsid w:val="00E32929"/>
    <w:rsid w:val="00E32982"/>
    <w:rsid w:val="00E32D39"/>
    <w:rsid w:val="00E32F14"/>
    <w:rsid w:val="00E33336"/>
    <w:rsid w:val="00E338E1"/>
    <w:rsid w:val="00E33919"/>
    <w:rsid w:val="00E339A5"/>
    <w:rsid w:val="00E33B82"/>
    <w:rsid w:val="00E33DD7"/>
    <w:rsid w:val="00E340B0"/>
    <w:rsid w:val="00E3470C"/>
    <w:rsid w:val="00E349DB"/>
    <w:rsid w:val="00E34D1B"/>
    <w:rsid w:val="00E34F67"/>
    <w:rsid w:val="00E35226"/>
    <w:rsid w:val="00E352C6"/>
    <w:rsid w:val="00E352ED"/>
    <w:rsid w:val="00E355CB"/>
    <w:rsid w:val="00E359DB"/>
    <w:rsid w:val="00E35C89"/>
    <w:rsid w:val="00E35FD7"/>
    <w:rsid w:val="00E36E7D"/>
    <w:rsid w:val="00E36F6F"/>
    <w:rsid w:val="00E37256"/>
    <w:rsid w:val="00E375F2"/>
    <w:rsid w:val="00E37F7A"/>
    <w:rsid w:val="00E406DC"/>
    <w:rsid w:val="00E4075A"/>
    <w:rsid w:val="00E40B93"/>
    <w:rsid w:val="00E40CFD"/>
    <w:rsid w:val="00E4109E"/>
    <w:rsid w:val="00E41A3E"/>
    <w:rsid w:val="00E41AF0"/>
    <w:rsid w:val="00E41D73"/>
    <w:rsid w:val="00E41FDB"/>
    <w:rsid w:val="00E420B1"/>
    <w:rsid w:val="00E42148"/>
    <w:rsid w:val="00E42FEB"/>
    <w:rsid w:val="00E4344B"/>
    <w:rsid w:val="00E437F9"/>
    <w:rsid w:val="00E438D8"/>
    <w:rsid w:val="00E439FA"/>
    <w:rsid w:val="00E43A1D"/>
    <w:rsid w:val="00E4419E"/>
    <w:rsid w:val="00E44DBC"/>
    <w:rsid w:val="00E452A8"/>
    <w:rsid w:val="00E4547A"/>
    <w:rsid w:val="00E456B1"/>
    <w:rsid w:val="00E45971"/>
    <w:rsid w:val="00E46130"/>
    <w:rsid w:val="00E465BA"/>
    <w:rsid w:val="00E46615"/>
    <w:rsid w:val="00E46A11"/>
    <w:rsid w:val="00E46ED8"/>
    <w:rsid w:val="00E47D66"/>
    <w:rsid w:val="00E501C8"/>
    <w:rsid w:val="00E50BD9"/>
    <w:rsid w:val="00E50E6A"/>
    <w:rsid w:val="00E50EB0"/>
    <w:rsid w:val="00E515F1"/>
    <w:rsid w:val="00E51F61"/>
    <w:rsid w:val="00E521EF"/>
    <w:rsid w:val="00E52686"/>
    <w:rsid w:val="00E52982"/>
    <w:rsid w:val="00E52B9C"/>
    <w:rsid w:val="00E532F0"/>
    <w:rsid w:val="00E53406"/>
    <w:rsid w:val="00E535F0"/>
    <w:rsid w:val="00E53696"/>
    <w:rsid w:val="00E53DDE"/>
    <w:rsid w:val="00E54014"/>
    <w:rsid w:val="00E54756"/>
    <w:rsid w:val="00E54A6C"/>
    <w:rsid w:val="00E54CCC"/>
    <w:rsid w:val="00E55045"/>
    <w:rsid w:val="00E556A6"/>
    <w:rsid w:val="00E55EB2"/>
    <w:rsid w:val="00E5626F"/>
    <w:rsid w:val="00E5634E"/>
    <w:rsid w:val="00E5716D"/>
    <w:rsid w:val="00E575C7"/>
    <w:rsid w:val="00E57E74"/>
    <w:rsid w:val="00E57F83"/>
    <w:rsid w:val="00E60052"/>
    <w:rsid w:val="00E602DF"/>
    <w:rsid w:val="00E60437"/>
    <w:rsid w:val="00E604DD"/>
    <w:rsid w:val="00E60528"/>
    <w:rsid w:val="00E6072A"/>
    <w:rsid w:val="00E607CC"/>
    <w:rsid w:val="00E6099E"/>
    <w:rsid w:val="00E60E09"/>
    <w:rsid w:val="00E611B1"/>
    <w:rsid w:val="00E6161C"/>
    <w:rsid w:val="00E619F6"/>
    <w:rsid w:val="00E61BC9"/>
    <w:rsid w:val="00E61E78"/>
    <w:rsid w:val="00E61FA3"/>
    <w:rsid w:val="00E6294F"/>
    <w:rsid w:val="00E62E48"/>
    <w:rsid w:val="00E63177"/>
    <w:rsid w:val="00E635DC"/>
    <w:rsid w:val="00E63688"/>
    <w:rsid w:val="00E6380F"/>
    <w:rsid w:val="00E638C2"/>
    <w:rsid w:val="00E638CA"/>
    <w:rsid w:val="00E63A60"/>
    <w:rsid w:val="00E63E22"/>
    <w:rsid w:val="00E6495D"/>
    <w:rsid w:val="00E64E23"/>
    <w:rsid w:val="00E65170"/>
    <w:rsid w:val="00E652F2"/>
    <w:rsid w:val="00E65742"/>
    <w:rsid w:val="00E669AF"/>
    <w:rsid w:val="00E66DE8"/>
    <w:rsid w:val="00E66F96"/>
    <w:rsid w:val="00E67A02"/>
    <w:rsid w:val="00E703A4"/>
    <w:rsid w:val="00E7043E"/>
    <w:rsid w:val="00E70A6D"/>
    <w:rsid w:val="00E70B42"/>
    <w:rsid w:val="00E70B44"/>
    <w:rsid w:val="00E71448"/>
    <w:rsid w:val="00E71691"/>
    <w:rsid w:val="00E716F8"/>
    <w:rsid w:val="00E71958"/>
    <w:rsid w:val="00E71B20"/>
    <w:rsid w:val="00E71B94"/>
    <w:rsid w:val="00E71D2A"/>
    <w:rsid w:val="00E72156"/>
    <w:rsid w:val="00E721F6"/>
    <w:rsid w:val="00E728EB"/>
    <w:rsid w:val="00E72D32"/>
    <w:rsid w:val="00E72DB5"/>
    <w:rsid w:val="00E72E63"/>
    <w:rsid w:val="00E734FD"/>
    <w:rsid w:val="00E737A1"/>
    <w:rsid w:val="00E742EF"/>
    <w:rsid w:val="00E74BAE"/>
    <w:rsid w:val="00E7583D"/>
    <w:rsid w:val="00E75AC2"/>
    <w:rsid w:val="00E7611A"/>
    <w:rsid w:val="00E76896"/>
    <w:rsid w:val="00E76934"/>
    <w:rsid w:val="00E7698F"/>
    <w:rsid w:val="00E76A37"/>
    <w:rsid w:val="00E76A3F"/>
    <w:rsid w:val="00E76FF4"/>
    <w:rsid w:val="00E77A4A"/>
    <w:rsid w:val="00E77EAA"/>
    <w:rsid w:val="00E80282"/>
    <w:rsid w:val="00E80923"/>
    <w:rsid w:val="00E8107C"/>
    <w:rsid w:val="00E812DF"/>
    <w:rsid w:val="00E82F2B"/>
    <w:rsid w:val="00E83403"/>
    <w:rsid w:val="00E83B09"/>
    <w:rsid w:val="00E83EE6"/>
    <w:rsid w:val="00E841A8"/>
    <w:rsid w:val="00E841EA"/>
    <w:rsid w:val="00E84523"/>
    <w:rsid w:val="00E848C8"/>
    <w:rsid w:val="00E8495A"/>
    <w:rsid w:val="00E8497D"/>
    <w:rsid w:val="00E85023"/>
    <w:rsid w:val="00E862A1"/>
    <w:rsid w:val="00E8662B"/>
    <w:rsid w:val="00E87216"/>
    <w:rsid w:val="00E878BF"/>
    <w:rsid w:val="00E87A21"/>
    <w:rsid w:val="00E87C6E"/>
    <w:rsid w:val="00E901B6"/>
    <w:rsid w:val="00E9034D"/>
    <w:rsid w:val="00E90408"/>
    <w:rsid w:val="00E90A2E"/>
    <w:rsid w:val="00E91896"/>
    <w:rsid w:val="00E91A0B"/>
    <w:rsid w:val="00E91B73"/>
    <w:rsid w:val="00E91DA7"/>
    <w:rsid w:val="00E91EF9"/>
    <w:rsid w:val="00E9235F"/>
    <w:rsid w:val="00E924C9"/>
    <w:rsid w:val="00E92888"/>
    <w:rsid w:val="00E92E06"/>
    <w:rsid w:val="00E935EC"/>
    <w:rsid w:val="00E936F8"/>
    <w:rsid w:val="00E93752"/>
    <w:rsid w:val="00E93EA8"/>
    <w:rsid w:val="00E94455"/>
    <w:rsid w:val="00E94621"/>
    <w:rsid w:val="00E949B9"/>
    <w:rsid w:val="00E94F64"/>
    <w:rsid w:val="00E94FEA"/>
    <w:rsid w:val="00E95086"/>
    <w:rsid w:val="00E95150"/>
    <w:rsid w:val="00E95339"/>
    <w:rsid w:val="00E96380"/>
    <w:rsid w:val="00E96EBF"/>
    <w:rsid w:val="00E96FA9"/>
    <w:rsid w:val="00E9706D"/>
    <w:rsid w:val="00E97937"/>
    <w:rsid w:val="00EA0593"/>
    <w:rsid w:val="00EA0FDB"/>
    <w:rsid w:val="00EA19FA"/>
    <w:rsid w:val="00EA1CC3"/>
    <w:rsid w:val="00EA2193"/>
    <w:rsid w:val="00EA2219"/>
    <w:rsid w:val="00EA259D"/>
    <w:rsid w:val="00EA2B44"/>
    <w:rsid w:val="00EA35D1"/>
    <w:rsid w:val="00EA38A3"/>
    <w:rsid w:val="00EA3994"/>
    <w:rsid w:val="00EA3A07"/>
    <w:rsid w:val="00EA3D1A"/>
    <w:rsid w:val="00EA3FC7"/>
    <w:rsid w:val="00EA4808"/>
    <w:rsid w:val="00EA4AF5"/>
    <w:rsid w:val="00EA4D93"/>
    <w:rsid w:val="00EA4F06"/>
    <w:rsid w:val="00EA5293"/>
    <w:rsid w:val="00EA5CB4"/>
    <w:rsid w:val="00EA5DD3"/>
    <w:rsid w:val="00EA5FA3"/>
    <w:rsid w:val="00EA60E8"/>
    <w:rsid w:val="00EA679D"/>
    <w:rsid w:val="00EA7D13"/>
    <w:rsid w:val="00EA7E03"/>
    <w:rsid w:val="00EB00BD"/>
    <w:rsid w:val="00EB128E"/>
    <w:rsid w:val="00EB18B6"/>
    <w:rsid w:val="00EB1C23"/>
    <w:rsid w:val="00EB2161"/>
    <w:rsid w:val="00EB2588"/>
    <w:rsid w:val="00EB29ED"/>
    <w:rsid w:val="00EB2C5D"/>
    <w:rsid w:val="00EB2E8B"/>
    <w:rsid w:val="00EB2FF4"/>
    <w:rsid w:val="00EB30EA"/>
    <w:rsid w:val="00EB34A3"/>
    <w:rsid w:val="00EB37AF"/>
    <w:rsid w:val="00EB44EE"/>
    <w:rsid w:val="00EB4AD1"/>
    <w:rsid w:val="00EB4C98"/>
    <w:rsid w:val="00EB5101"/>
    <w:rsid w:val="00EB5281"/>
    <w:rsid w:val="00EB537D"/>
    <w:rsid w:val="00EB6607"/>
    <w:rsid w:val="00EB6C7D"/>
    <w:rsid w:val="00EB6DBB"/>
    <w:rsid w:val="00EB73D8"/>
    <w:rsid w:val="00EB7750"/>
    <w:rsid w:val="00EC0315"/>
    <w:rsid w:val="00EC08EF"/>
    <w:rsid w:val="00EC0D4A"/>
    <w:rsid w:val="00EC1062"/>
    <w:rsid w:val="00EC1944"/>
    <w:rsid w:val="00EC1C00"/>
    <w:rsid w:val="00EC1F0F"/>
    <w:rsid w:val="00EC28C0"/>
    <w:rsid w:val="00EC2A54"/>
    <w:rsid w:val="00EC3417"/>
    <w:rsid w:val="00EC37D8"/>
    <w:rsid w:val="00EC3B38"/>
    <w:rsid w:val="00EC3CB5"/>
    <w:rsid w:val="00EC4D6C"/>
    <w:rsid w:val="00EC53B4"/>
    <w:rsid w:val="00EC541A"/>
    <w:rsid w:val="00EC57AD"/>
    <w:rsid w:val="00EC5E0E"/>
    <w:rsid w:val="00EC72DF"/>
    <w:rsid w:val="00EC72EC"/>
    <w:rsid w:val="00EC7480"/>
    <w:rsid w:val="00EC74E2"/>
    <w:rsid w:val="00EC76B7"/>
    <w:rsid w:val="00EC76E2"/>
    <w:rsid w:val="00EC7924"/>
    <w:rsid w:val="00EC7B9D"/>
    <w:rsid w:val="00ED026C"/>
    <w:rsid w:val="00ED11DF"/>
    <w:rsid w:val="00ED11F4"/>
    <w:rsid w:val="00ED1794"/>
    <w:rsid w:val="00ED2595"/>
    <w:rsid w:val="00ED271A"/>
    <w:rsid w:val="00ED2761"/>
    <w:rsid w:val="00ED2B07"/>
    <w:rsid w:val="00ED348F"/>
    <w:rsid w:val="00ED3854"/>
    <w:rsid w:val="00ED3A85"/>
    <w:rsid w:val="00ED3E11"/>
    <w:rsid w:val="00ED5270"/>
    <w:rsid w:val="00ED5B72"/>
    <w:rsid w:val="00ED63F1"/>
    <w:rsid w:val="00ED64D8"/>
    <w:rsid w:val="00ED65BD"/>
    <w:rsid w:val="00EE01DC"/>
    <w:rsid w:val="00EE0B49"/>
    <w:rsid w:val="00EE0CA5"/>
    <w:rsid w:val="00EE10E3"/>
    <w:rsid w:val="00EE18A2"/>
    <w:rsid w:val="00EE1F41"/>
    <w:rsid w:val="00EE1F74"/>
    <w:rsid w:val="00EE20E2"/>
    <w:rsid w:val="00EE2D51"/>
    <w:rsid w:val="00EE2EF2"/>
    <w:rsid w:val="00EE37A8"/>
    <w:rsid w:val="00EE3C73"/>
    <w:rsid w:val="00EE3CF0"/>
    <w:rsid w:val="00EE3CF4"/>
    <w:rsid w:val="00EE4119"/>
    <w:rsid w:val="00EE41C0"/>
    <w:rsid w:val="00EE42F7"/>
    <w:rsid w:val="00EE4568"/>
    <w:rsid w:val="00EE46F9"/>
    <w:rsid w:val="00EE4A9C"/>
    <w:rsid w:val="00EE52E3"/>
    <w:rsid w:val="00EE5315"/>
    <w:rsid w:val="00EE545B"/>
    <w:rsid w:val="00EE5B2E"/>
    <w:rsid w:val="00EE5FBF"/>
    <w:rsid w:val="00EE6026"/>
    <w:rsid w:val="00EE6075"/>
    <w:rsid w:val="00EE61E6"/>
    <w:rsid w:val="00EE6219"/>
    <w:rsid w:val="00EE63F3"/>
    <w:rsid w:val="00EE65BD"/>
    <w:rsid w:val="00EE66BF"/>
    <w:rsid w:val="00EE6A25"/>
    <w:rsid w:val="00EE6BF7"/>
    <w:rsid w:val="00EE6D57"/>
    <w:rsid w:val="00EE6FDD"/>
    <w:rsid w:val="00EE7062"/>
    <w:rsid w:val="00EE7318"/>
    <w:rsid w:val="00EE79CE"/>
    <w:rsid w:val="00EE7A65"/>
    <w:rsid w:val="00EF0288"/>
    <w:rsid w:val="00EF0637"/>
    <w:rsid w:val="00EF08DA"/>
    <w:rsid w:val="00EF0F30"/>
    <w:rsid w:val="00EF1ACB"/>
    <w:rsid w:val="00EF1C8F"/>
    <w:rsid w:val="00EF1F43"/>
    <w:rsid w:val="00EF2185"/>
    <w:rsid w:val="00EF272D"/>
    <w:rsid w:val="00EF34A6"/>
    <w:rsid w:val="00EF3B1C"/>
    <w:rsid w:val="00EF3F58"/>
    <w:rsid w:val="00EF435D"/>
    <w:rsid w:val="00EF467C"/>
    <w:rsid w:val="00EF4898"/>
    <w:rsid w:val="00EF49B0"/>
    <w:rsid w:val="00EF4D1B"/>
    <w:rsid w:val="00EF519D"/>
    <w:rsid w:val="00EF51F1"/>
    <w:rsid w:val="00EF530B"/>
    <w:rsid w:val="00EF534A"/>
    <w:rsid w:val="00EF5C71"/>
    <w:rsid w:val="00EF71E1"/>
    <w:rsid w:val="00EF78CA"/>
    <w:rsid w:val="00F0020D"/>
    <w:rsid w:val="00F00408"/>
    <w:rsid w:val="00F0043F"/>
    <w:rsid w:val="00F00BB2"/>
    <w:rsid w:val="00F00D43"/>
    <w:rsid w:val="00F00E09"/>
    <w:rsid w:val="00F01057"/>
    <w:rsid w:val="00F011AE"/>
    <w:rsid w:val="00F0166B"/>
    <w:rsid w:val="00F01EAF"/>
    <w:rsid w:val="00F01FDA"/>
    <w:rsid w:val="00F01FEE"/>
    <w:rsid w:val="00F02513"/>
    <w:rsid w:val="00F025F7"/>
    <w:rsid w:val="00F02690"/>
    <w:rsid w:val="00F02D47"/>
    <w:rsid w:val="00F02E1B"/>
    <w:rsid w:val="00F030F5"/>
    <w:rsid w:val="00F0381C"/>
    <w:rsid w:val="00F03FE8"/>
    <w:rsid w:val="00F045D2"/>
    <w:rsid w:val="00F05185"/>
    <w:rsid w:val="00F052AB"/>
    <w:rsid w:val="00F05B3F"/>
    <w:rsid w:val="00F05B7A"/>
    <w:rsid w:val="00F05C10"/>
    <w:rsid w:val="00F05EFC"/>
    <w:rsid w:val="00F06037"/>
    <w:rsid w:val="00F065E2"/>
    <w:rsid w:val="00F06724"/>
    <w:rsid w:val="00F069AA"/>
    <w:rsid w:val="00F06F4C"/>
    <w:rsid w:val="00F07B31"/>
    <w:rsid w:val="00F07CDF"/>
    <w:rsid w:val="00F1002A"/>
    <w:rsid w:val="00F10033"/>
    <w:rsid w:val="00F10921"/>
    <w:rsid w:val="00F10EAC"/>
    <w:rsid w:val="00F1105B"/>
    <w:rsid w:val="00F11255"/>
    <w:rsid w:val="00F11393"/>
    <w:rsid w:val="00F11415"/>
    <w:rsid w:val="00F11BEA"/>
    <w:rsid w:val="00F12863"/>
    <w:rsid w:val="00F12A4C"/>
    <w:rsid w:val="00F12AB0"/>
    <w:rsid w:val="00F12CA3"/>
    <w:rsid w:val="00F12F0E"/>
    <w:rsid w:val="00F136A2"/>
    <w:rsid w:val="00F13758"/>
    <w:rsid w:val="00F1390E"/>
    <w:rsid w:val="00F13C33"/>
    <w:rsid w:val="00F13FC8"/>
    <w:rsid w:val="00F1451F"/>
    <w:rsid w:val="00F14747"/>
    <w:rsid w:val="00F14918"/>
    <w:rsid w:val="00F15044"/>
    <w:rsid w:val="00F152F8"/>
    <w:rsid w:val="00F1530C"/>
    <w:rsid w:val="00F15355"/>
    <w:rsid w:val="00F15444"/>
    <w:rsid w:val="00F1576D"/>
    <w:rsid w:val="00F1584E"/>
    <w:rsid w:val="00F15CB3"/>
    <w:rsid w:val="00F15DB5"/>
    <w:rsid w:val="00F1638F"/>
    <w:rsid w:val="00F16916"/>
    <w:rsid w:val="00F16BA0"/>
    <w:rsid w:val="00F16D6C"/>
    <w:rsid w:val="00F16DC9"/>
    <w:rsid w:val="00F171F3"/>
    <w:rsid w:val="00F17832"/>
    <w:rsid w:val="00F178BD"/>
    <w:rsid w:val="00F204D7"/>
    <w:rsid w:val="00F20632"/>
    <w:rsid w:val="00F20A0B"/>
    <w:rsid w:val="00F20A60"/>
    <w:rsid w:val="00F20F36"/>
    <w:rsid w:val="00F218D2"/>
    <w:rsid w:val="00F21D4F"/>
    <w:rsid w:val="00F22089"/>
    <w:rsid w:val="00F22370"/>
    <w:rsid w:val="00F22654"/>
    <w:rsid w:val="00F22AAB"/>
    <w:rsid w:val="00F22BAC"/>
    <w:rsid w:val="00F22E25"/>
    <w:rsid w:val="00F22F98"/>
    <w:rsid w:val="00F23173"/>
    <w:rsid w:val="00F235ED"/>
    <w:rsid w:val="00F23836"/>
    <w:rsid w:val="00F23A97"/>
    <w:rsid w:val="00F24569"/>
    <w:rsid w:val="00F245FE"/>
    <w:rsid w:val="00F24AD4"/>
    <w:rsid w:val="00F24C1B"/>
    <w:rsid w:val="00F24F22"/>
    <w:rsid w:val="00F24F6B"/>
    <w:rsid w:val="00F26241"/>
    <w:rsid w:val="00F264BF"/>
    <w:rsid w:val="00F26AF1"/>
    <w:rsid w:val="00F2716A"/>
    <w:rsid w:val="00F27337"/>
    <w:rsid w:val="00F2776E"/>
    <w:rsid w:val="00F30733"/>
    <w:rsid w:val="00F30F29"/>
    <w:rsid w:val="00F315A6"/>
    <w:rsid w:val="00F31707"/>
    <w:rsid w:val="00F31C1D"/>
    <w:rsid w:val="00F31CD1"/>
    <w:rsid w:val="00F323EC"/>
    <w:rsid w:val="00F3389F"/>
    <w:rsid w:val="00F33B31"/>
    <w:rsid w:val="00F33BA4"/>
    <w:rsid w:val="00F33C48"/>
    <w:rsid w:val="00F33C4E"/>
    <w:rsid w:val="00F3411E"/>
    <w:rsid w:val="00F34248"/>
    <w:rsid w:val="00F352E7"/>
    <w:rsid w:val="00F357E8"/>
    <w:rsid w:val="00F359C3"/>
    <w:rsid w:val="00F35BE3"/>
    <w:rsid w:val="00F362A1"/>
    <w:rsid w:val="00F365CF"/>
    <w:rsid w:val="00F366E5"/>
    <w:rsid w:val="00F36FF9"/>
    <w:rsid w:val="00F37083"/>
    <w:rsid w:val="00F3708D"/>
    <w:rsid w:val="00F3780A"/>
    <w:rsid w:val="00F379F9"/>
    <w:rsid w:val="00F37AE5"/>
    <w:rsid w:val="00F40064"/>
    <w:rsid w:val="00F40AD6"/>
    <w:rsid w:val="00F40D68"/>
    <w:rsid w:val="00F41500"/>
    <w:rsid w:val="00F420CB"/>
    <w:rsid w:val="00F423E7"/>
    <w:rsid w:val="00F426B5"/>
    <w:rsid w:val="00F42DC7"/>
    <w:rsid w:val="00F433D6"/>
    <w:rsid w:val="00F43500"/>
    <w:rsid w:val="00F43904"/>
    <w:rsid w:val="00F43D26"/>
    <w:rsid w:val="00F43E65"/>
    <w:rsid w:val="00F442C4"/>
    <w:rsid w:val="00F448C1"/>
    <w:rsid w:val="00F44E44"/>
    <w:rsid w:val="00F4522F"/>
    <w:rsid w:val="00F4544F"/>
    <w:rsid w:val="00F45EB2"/>
    <w:rsid w:val="00F47613"/>
    <w:rsid w:val="00F478F9"/>
    <w:rsid w:val="00F47DE1"/>
    <w:rsid w:val="00F5031E"/>
    <w:rsid w:val="00F503B8"/>
    <w:rsid w:val="00F504CF"/>
    <w:rsid w:val="00F50A4A"/>
    <w:rsid w:val="00F50DC7"/>
    <w:rsid w:val="00F5117A"/>
    <w:rsid w:val="00F51214"/>
    <w:rsid w:val="00F51319"/>
    <w:rsid w:val="00F5185C"/>
    <w:rsid w:val="00F5190D"/>
    <w:rsid w:val="00F52536"/>
    <w:rsid w:val="00F525BF"/>
    <w:rsid w:val="00F52D7C"/>
    <w:rsid w:val="00F537A7"/>
    <w:rsid w:val="00F53A09"/>
    <w:rsid w:val="00F53B2A"/>
    <w:rsid w:val="00F53EA7"/>
    <w:rsid w:val="00F54AD5"/>
    <w:rsid w:val="00F554B9"/>
    <w:rsid w:val="00F5590A"/>
    <w:rsid w:val="00F55DA8"/>
    <w:rsid w:val="00F55E38"/>
    <w:rsid w:val="00F5660C"/>
    <w:rsid w:val="00F569AA"/>
    <w:rsid w:val="00F56F15"/>
    <w:rsid w:val="00F573C3"/>
    <w:rsid w:val="00F57579"/>
    <w:rsid w:val="00F6086A"/>
    <w:rsid w:val="00F608A6"/>
    <w:rsid w:val="00F608BA"/>
    <w:rsid w:val="00F60B1D"/>
    <w:rsid w:val="00F60EB6"/>
    <w:rsid w:val="00F60EF6"/>
    <w:rsid w:val="00F619F2"/>
    <w:rsid w:val="00F61A3C"/>
    <w:rsid w:val="00F61B37"/>
    <w:rsid w:val="00F61C1C"/>
    <w:rsid w:val="00F61EEB"/>
    <w:rsid w:val="00F62732"/>
    <w:rsid w:val="00F62AFE"/>
    <w:rsid w:val="00F62F87"/>
    <w:rsid w:val="00F63325"/>
    <w:rsid w:val="00F63565"/>
    <w:rsid w:val="00F639A3"/>
    <w:rsid w:val="00F63B4F"/>
    <w:rsid w:val="00F63D94"/>
    <w:rsid w:val="00F65338"/>
    <w:rsid w:val="00F65356"/>
    <w:rsid w:val="00F653D0"/>
    <w:rsid w:val="00F6586B"/>
    <w:rsid w:val="00F65954"/>
    <w:rsid w:val="00F65B0B"/>
    <w:rsid w:val="00F66585"/>
    <w:rsid w:val="00F66D36"/>
    <w:rsid w:val="00F6781B"/>
    <w:rsid w:val="00F67A2F"/>
    <w:rsid w:val="00F67AC6"/>
    <w:rsid w:val="00F709A2"/>
    <w:rsid w:val="00F712B2"/>
    <w:rsid w:val="00F71538"/>
    <w:rsid w:val="00F71BD1"/>
    <w:rsid w:val="00F71D41"/>
    <w:rsid w:val="00F71E6B"/>
    <w:rsid w:val="00F71F03"/>
    <w:rsid w:val="00F721E9"/>
    <w:rsid w:val="00F728F9"/>
    <w:rsid w:val="00F72D53"/>
    <w:rsid w:val="00F72EFF"/>
    <w:rsid w:val="00F73639"/>
    <w:rsid w:val="00F73A81"/>
    <w:rsid w:val="00F740DC"/>
    <w:rsid w:val="00F74378"/>
    <w:rsid w:val="00F7463D"/>
    <w:rsid w:val="00F7474A"/>
    <w:rsid w:val="00F747F3"/>
    <w:rsid w:val="00F749D9"/>
    <w:rsid w:val="00F7508C"/>
    <w:rsid w:val="00F7510F"/>
    <w:rsid w:val="00F75223"/>
    <w:rsid w:val="00F753CB"/>
    <w:rsid w:val="00F7558E"/>
    <w:rsid w:val="00F761D5"/>
    <w:rsid w:val="00F76267"/>
    <w:rsid w:val="00F76617"/>
    <w:rsid w:val="00F7697C"/>
    <w:rsid w:val="00F76A6F"/>
    <w:rsid w:val="00F76EBE"/>
    <w:rsid w:val="00F7725E"/>
    <w:rsid w:val="00F77493"/>
    <w:rsid w:val="00F77D81"/>
    <w:rsid w:val="00F80A4D"/>
    <w:rsid w:val="00F823DE"/>
    <w:rsid w:val="00F826BB"/>
    <w:rsid w:val="00F82A79"/>
    <w:rsid w:val="00F835DF"/>
    <w:rsid w:val="00F83E1D"/>
    <w:rsid w:val="00F8412B"/>
    <w:rsid w:val="00F84ED4"/>
    <w:rsid w:val="00F85049"/>
    <w:rsid w:val="00F850F0"/>
    <w:rsid w:val="00F852A7"/>
    <w:rsid w:val="00F853ED"/>
    <w:rsid w:val="00F855B8"/>
    <w:rsid w:val="00F85A3F"/>
    <w:rsid w:val="00F85C83"/>
    <w:rsid w:val="00F85E4F"/>
    <w:rsid w:val="00F85EF1"/>
    <w:rsid w:val="00F862C5"/>
    <w:rsid w:val="00F86476"/>
    <w:rsid w:val="00F86775"/>
    <w:rsid w:val="00F86C19"/>
    <w:rsid w:val="00F8706A"/>
    <w:rsid w:val="00F87307"/>
    <w:rsid w:val="00F87A9A"/>
    <w:rsid w:val="00F87CA6"/>
    <w:rsid w:val="00F87F52"/>
    <w:rsid w:val="00F900E3"/>
    <w:rsid w:val="00F9039D"/>
    <w:rsid w:val="00F903DD"/>
    <w:rsid w:val="00F90424"/>
    <w:rsid w:val="00F90542"/>
    <w:rsid w:val="00F9084D"/>
    <w:rsid w:val="00F90928"/>
    <w:rsid w:val="00F90A05"/>
    <w:rsid w:val="00F90E24"/>
    <w:rsid w:val="00F90E99"/>
    <w:rsid w:val="00F91E17"/>
    <w:rsid w:val="00F929F7"/>
    <w:rsid w:val="00F9322E"/>
    <w:rsid w:val="00F9362B"/>
    <w:rsid w:val="00F93795"/>
    <w:rsid w:val="00F93893"/>
    <w:rsid w:val="00F93C3C"/>
    <w:rsid w:val="00F9433B"/>
    <w:rsid w:val="00F945A3"/>
    <w:rsid w:val="00F947D9"/>
    <w:rsid w:val="00F947F9"/>
    <w:rsid w:val="00F94984"/>
    <w:rsid w:val="00F94B23"/>
    <w:rsid w:val="00F94E85"/>
    <w:rsid w:val="00F978AF"/>
    <w:rsid w:val="00F97AB3"/>
    <w:rsid w:val="00F97DDF"/>
    <w:rsid w:val="00FA01EF"/>
    <w:rsid w:val="00FA0499"/>
    <w:rsid w:val="00FA07DC"/>
    <w:rsid w:val="00FA08FA"/>
    <w:rsid w:val="00FA13CC"/>
    <w:rsid w:val="00FA1538"/>
    <w:rsid w:val="00FA18B0"/>
    <w:rsid w:val="00FA24F2"/>
    <w:rsid w:val="00FA2CF1"/>
    <w:rsid w:val="00FA34ED"/>
    <w:rsid w:val="00FA3D3C"/>
    <w:rsid w:val="00FA3DD5"/>
    <w:rsid w:val="00FA425A"/>
    <w:rsid w:val="00FA443E"/>
    <w:rsid w:val="00FA4859"/>
    <w:rsid w:val="00FA5947"/>
    <w:rsid w:val="00FA6145"/>
    <w:rsid w:val="00FA6549"/>
    <w:rsid w:val="00FA68BB"/>
    <w:rsid w:val="00FA7270"/>
    <w:rsid w:val="00FA73C6"/>
    <w:rsid w:val="00FA7469"/>
    <w:rsid w:val="00FA7C95"/>
    <w:rsid w:val="00FB0347"/>
    <w:rsid w:val="00FB093C"/>
    <w:rsid w:val="00FB0973"/>
    <w:rsid w:val="00FB0C01"/>
    <w:rsid w:val="00FB1260"/>
    <w:rsid w:val="00FB18A6"/>
    <w:rsid w:val="00FB1F97"/>
    <w:rsid w:val="00FB21C5"/>
    <w:rsid w:val="00FB2320"/>
    <w:rsid w:val="00FB23EC"/>
    <w:rsid w:val="00FB2E42"/>
    <w:rsid w:val="00FB2FAC"/>
    <w:rsid w:val="00FB30B0"/>
    <w:rsid w:val="00FB385B"/>
    <w:rsid w:val="00FB38BB"/>
    <w:rsid w:val="00FB3DC7"/>
    <w:rsid w:val="00FB41C1"/>
    <w:rsid w:val="00FB42BF"/>
    <w:rsid w:val="00FB4492"/>
    <w:rsid w:val="00FB4C09"/>
    <w:rsid w:val="00FB5805"/>
    <w:rsid w:val="00FB5B86"/>
    <w:rsid w:val="00FB6042"/>
    <w:rsid w:val="00FB62CE"/>
    <w:rsid w:val="00FB659B"/>
    <w:rsid w:val="00FB69AB"/>
    <w:rsid w:val="00FB6DFD"/>
    <w:rsid w:val="00FB73F3"/>
    <w:rsid w:val="00FB7A85"/>
    <w:rsid w:val="00FC0214"/>
    <w:rsid w:val="00FC041C"/>
    <w:rsid w:val="00FC0658"/>
    <w:rsid w:val="00FC07CB"/>
    <w:rsid w:val="00FC09FE"/>
    <w:rsid w:val="00FC0A9A"/>
    <w:rsid w:val="00FC0FC3"/>
    <w:rsid w:val="00FC1460"/>
    <w:rsid w:val="00FC1575"/>
    <w:rsid w:val="00FC1763"/>
    <w:rsid w:val="00FC1948"/>
    <w:rsid w:val="00FC1ED1"/>
    <w:rsid w:val="00FC239E"/>
    <w:rsid w:val="00FC2526"/>
    <w:rsid w:val="00FC278A"/>
    <w:rsid w:val="00FC296F"/>
    <w:rsid w:val="00FC29B7"/>
    <w:rsid w:val="00FC42D0"/>
    <w:rsid w:val="00FC44CF"/>
    <w:rsid w:val="00FC4983"/>
    <w:rsid w:val="00FC57E5"/>
    <w:rsid w:val="00FC5BCB"/>
    <w:rsid w:val="00FC6448"/>
    <w:rsid w:val="00FC64B9"/>
    <w:rsid w:val="00FC64E2"/>
    <w:rsid w:val="00FC6D13"/>
    <w:rsid w:val="00FC71A0"/>
    <w:rsid w:val="00FC7302"/>
    <w:rsid w:val="00FC7404"/>
    <w:rsid w:val="00FC7A28"/>
    <w:rsid w:val="00FC7D30"/>
    <w:rsid w:val="00FD0D26"/>
    <w:rsid w:val="00FD102C"/>
    <w:rsid w:val="00FD127B"/>
    <w:rsid w:val="00FD2021"/>
    <w:rsid w:val="00FD26C1"/>
    <w:rsid w:val="00FD2FEB"/>
    <w:rsid w:val="00FD3462"/>
    <w:rsid w:val="00FD3F6B"/>
    <w:rsid w:val="00FD4241"/>
    <w:rsid w:val="00FD4643"/>
    <w:rsid w:val="00FD4E54"/>
    <w:rsid w:val="00FD4ECE"/>
    <w:rsid w:val="00FD4F91"/>
    <w:rsid w:val="00FD587F"/>
    <w:rsid w:val="00FD5C13"/>
    <w:rsid w:val="00FD6C8E"/>
    <w:rsid w:val="00FD710B"/>
    <w:rsid w:val="00FD7210"/>
    <w:rsid w:val="00FD73DB"/>
    <w:rsid w:val="00FD755E"/>
    <w:rsid w:val="00FD7722"/>
    <w:rsid w:val="00FD7880"/>
    <w:rsid w:val="00FD78A8"/>
    <w:rsid w:val="00FD7BE1"/>
    <w:rsid w:val="00FD7EEF"/>
    <w:rsid w:val="00FE0210"/>
    <w:rsid w:val="00FE04EF"/>
    <w:rsid w:val="00FE0800"/>
    <w:rsid w:val="00FE0CB8"/>
    <w:rsid w:val="00FE148E"/>
    <w:rsid w:val="00FE1521"/>
    <w:rsid w:val="00FE164F"/>
    <w:rsid w:val="00FE1657"/>
    <w:rsid w:val="00FE1771"/>
    <w:rsid w:val="00FE1905"/>
    <w:rsid w:val="00FE1EB6"/>
    <w:rsid w:val="00FE232F"/>
    <w:rsid w:val="00FE26DB"/>
    <w:rsid w:val="00FE2B88"/>
    <w:rsid w:val="00FE2E1B"/>
    <w:rsid w:val="00FE3084"/>
    <w:rsid w:val="00FE310B"/>
    <w:rsid w:val="00FE3BED"/>
    <w:rsid w:val="00FE3DB1"/>
    <w:rsid w:val="00FE409A"/>
    <w:rsid w:val="00FE41A4"/>
    <w:rsid w:val="00FE4314"/>
    <w:rsid w:val="00FE45B7"/>
    <w:rsid w:val="00FE4667"/>
    <w:rsid w:val="00FE4B66"/>
    <w:rsid w:val="00FE4F4E"/>
    <w:rsid w:val="00FE50D4"/>
    <w:rsid w:val="00FE556F"/>
    <w:rsid w:val="00FE58D9"/>
    <w:rsid w:val="00FE6224"/>
    <w:rsid w:val="00FE6281"/>
    <w:rsid w:val="00FE66D3"/>
    <w:rsid w:val="00FE7307"/>
    <w:rsid w:val="00FE7326"/>
    <w:rsid w:val="00FE739C"/>
    <w:rsid w:val="00FE765F"/>
    <w:rsid w:val="00FE7695"/>
    <w:rsid w:val="00FE76C5"/>
    <w:rsid w:val="00FF0801"/>
    <w:rsid w:val="00FF1A19"/>
    <w:rsid w:val="00FF2400"/>
    <w:rsid w:val="00FF27EA"/>
    <w:rsid w:val="00FF32AD"/>
    <w:rsid w:val="00FF32AF"/>
    <w:rsid w:val="00FF35A7"/>
    <w:rsid w:val="00FF38BD"/>
    <w:rsid w:val="00FF3916"/>
    <w:rsid w:val="00FF3A60"/>
    <w:rsid w:val="00FF3BBA"/>
    <w:rsid w:val="00FF3D6F"/>
    <w:rsid w:val="00FF5346"/>
    <w:rsid w:val="00FF5580"/>
    <w:rsid w:val="00FF5996"/>
    <w:rsid w:val="00FF5C99"/>
    <w:rsid w:val="00FF647B"/>
    <w:rsid w:val="00FF6CA9"/>
    <w:rsid w:val="00FF7011"/>
    <w:rsid w:val="00FF71D2"/>
    <w:rsid w:val="00FF7368"/>
    <w:rsid w:val="00FF7ADB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1F5D1E"/>
  <w15:chartTrackingRefBased/>
  <w15:docId w15:val="{A1D4CBC9-0A70-47D6-8E8F-2230B977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Times New Roman" w:hAnsi="Cambria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76B"/>
    <w:pPr>
      <w:widowControl w:val="0"/>
      <w:autoSpaceDE w:val="0"/>
      <w:autoSpaceDN w:val="0"/>
      <w:adjustRightInd w:val="0"/>
    </w:pPr>
    <w:rPr>
      <w:rFonts w:ascii="Courier" w:hAnsi="Courier"/>
      <w:lang w:eastAsia="en-US"/>
    </w:rPr>
  </w:style>
  <w:style w:type="paragraph" w:styleId="1">
    <w:name w:val="heading 1"/>
    <w:basedOn w:val="a"/>
    <w:next w:val="a"/>
    <w:link w:val="1Char"/>
    <w:qFormat/>
    <w:rsid w:val="00236576"/>
    <w:pPr>
      <w:keepNext/>
      <w:keepLines/>
      <w:spacing w:before="480"/>
      <w:outlineLvl w:val="0"/>
    </w:pPr>
    <w:rPr>
      <w:rFonts w:ascii="Calibri" w:hAnsi="Calibri"/>
      <w:b/>
      <w:bCs/>
      <w:color w:val="365F91"/>
      <w:sz w:val="28"/>
      <w:szCs w:val="28"/>
      <w:lang w:eastAsia="x-none"/>
    </w:rPr>
  </w:style>
  <w:style w:type="paragraph" w:styleId="20">
    <w:name w:val="heading 2"/>
    <w:aliases w:val="H2,h2"/>
    <w:basedOn w:val="a"/>
    <w:next w:val="a"/>
    <w:link w:val="2Char"/>
    <w:qFormat/>
    <w:rsid w:val="004849FC"/>
    <w:pPr>
      <w:keepNext/>
      <w:widowControl/>
      <w:autoSpaceDE/>
      <w:autoSpaceDN/>
      <w:adjustRightInd/>
      <w:jc w:val="both"/>
      <w:outlineLvl w:val="1"/>
    </w:pPr>
    <w:rPr>
      <w:rFonts w:ascii="Times New Roman" w:hAnsi="Times New Roman"/>
      <w:b/>
      <w:sz w:val="28"/>
      <w:lang w:eastAsia="el-GR"/>
    </w:rPr>
  </w:style>
  <w:style w:type="paragraph" w:styleId="3">
    <w:name w:val="heading 3"/>
    <w:basedOn w:val="a"/>
    <w:next w:val="a"/>
    <w:link w:val="3Char"/>
    <w:uiPriority w:val="9"/>
    <w:unhideWhenUsed/>
    <w:qFormat/>
    <w:rsid w:val="00F938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qFormat/>
    <w:rsid w:val="00DD46B3"/>
    <w:pPr>
      <w:keepNext/>
      <w:widowControl/>
      <w:suppressAutoHyphens/>
      <w:autoSpaceDE/>
      <w:autoSpaceDN/>
      <w:adjustRightInd/>
      <w:spacing w:before="240" w:after="60"/>
      <w:jc w:val="both"/>
      <w:outlineLvl w:val="3"/>
    </w:pPr>
    <w:rPr>
      <w:rFonts w:ascii="Arial" w:hAnsi="Arial"/>
      <w:b/>
      <w:bCs/>
      <w:sz w:val="22"/>
      <w:szCs w:val="28"/>
      <w:lang w:val="en-GB" w:eastAsia="ar-SA"/>
    </w:rPr>
  </w:style>
  <w:style w:type="paragraph" w:styleId="5">
    <w:name w:val="heading 5"/>
    <w:basedOn w:val="a"/>
    <w:next w:val="a"/>
    <w:link w:val="5Char"/>
    <w:qFormat/>
    <w:rsid w:val="00DA0379"/>
    <w:pPr>
      <w:widowControl/>
      <w:autoSpaceDE/>
      <w:autoSpaceDN/>
      <w:adjustRightInd/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047CE"/>
    <w:pPr>
      <w:keepNext/>
      <w:keepLines/>
      <w:autoSpaceDE/>
      <w:autoSpaceDN/>
      <w:adjustRightInd/>
      <w:spacing w:before="40" w:beforeAutospacing="1" w:afterAutospacing="1" w:line="360" w:lineRule="auto"/>
      <w:ind w:left="1152" w:hanging="1152"/>
      <w:jc w:val="both"/>
      <w:outlineLvl w:val="5"/>
    </w:pPr>
    <w:rPr>
      <w:rFonts w:ascii="Calibri Light" w:hAnsi="Calibri Light"/>
      <w:color w:val="1F4D78"/>
      <w:sz w:val="24"/>
      <w:szCs w:val="22"/>
      <w:lang w:val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47CE"/>
    <w:pPr>
      <w:keepNext/>
      <w:keepLines/>
      <w:autoSpaceDE/>
      <w:autoSpaceDN/>
      <w:adjustRightInd/>
      <w:spacing w:before="40" w:beforeAutospacing="1" w:afterAutospacing="1" w:line="360" w:lineRule="auto"/>
      <w:ind w:left="1296" w:hanging="1296"/>
      <w:jc w:val="both"/>
      <w:outlineLvl w:val="6"/>
    </w:pPr>
    <w:rPr>
      <w:rFonts w:ascii="Calibri Light" w:hAnsi="Calibri Light"/>
      <w:i/>
      <w:iCs/>
      <w:color w:val="1F4D78"/>
      <w:sz w:val="24"/>
      <w:szCs w:val="22"/>
      <w:lang w:val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047CE"/>
    <w:pPr>
      <w:keepNext/>
      <w:keepLines/>
      <w:autoSpaceDE/>
      <w:autoSpaceDN/>
      <w:adjustRightInd/>
      <w:spacing w:before="40" w:beforeAutospacing="1" w:afterAutospacing="1" w:line="360" w:lineRule="auto"/>
      <w:ind w:left="1440" w:hanging="1440"/>
      <w:jc w:val="both"/>
      <w:outlineLvl w:val="7"/>
    </w:pPr>
    <w:rPr>
      <w:rFonts w:ascii="Calibri Light" w:hAnsi="Calibri Light"/>
      <w:color w:val="272727"/>
      <w:sz w:val="21"/>
      <w:szCs w:val="21"/>
      <w:lang w:val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047CE"/>
    <w:pPr>
      <w:keepNext/>
      <w:keepLines/>
      <w:autoSpaceDE/>
      <w:autoSpaceDN/>
      <w:adjustRightInd/>
      <w:spacing w:before="40" w:beforeAutospacing="1" w:afterAutospacing="1" w:line="360" w:lineRule="auto"/>
      <w:ind w:left="1584" w:hanging="1584"/>
      <w:jc w:val="both"/>
      <w:outlineLvl w:val="8"/>
    </w:pPr>
    <w:rPr>
      <w:rFonts w:ascii="Calibri Light" w:hAnsi="Calibri Light"/>
      <w:i/>
      <w:iCs/>
      <w:color w:val="272727"/>
      <w:sz w:val="21"/>
      <w:szCs w:val="2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Εικόνα πίνακα,List Paragraph6,Bullet List Paragraph,Heading 2_sj,Resume Title,Citation List,Ha,List Paragraph_Table bullets,Listes,1st level - Bullet List Paragraph,Lettre d'introduction"/>
    <w:basedOn w:val="a"/>
    <w:link w:val="Char"/>
    <w:uiPriority w:val="34"/>
    <w:qFormat/>
    <w:rsid w:val="00E14499"/>
    <w:pPr>
      <w:ind w:left="720"/>
      <w:contextualSpacing/>
    </w:pPr>
  </w:style>
  <w:style w:type="character" w:customStyle="1" w:styleId="2Char">
    <w:name w:val="Επικεφαλίδα 2 Char"/>
    <w:aliases w:val="H2 Char,h2 Char"/>
    <w:link w:val="20"/>
    <w:rsid w:val="004849FC"/>
    <w:rPr>
      <w:rFonts w:ascii="Times New Roman" w:eastAsia="Times New Roman" w:hAnsi="Times New Roman" w:cs="Times New Roman"/>
      <w:b/>
      <w:sz w:val="28"/>
      <w:szCs w:val="20"/>
      <w:lang w:val="el-GR" w:eastAsia="el-GR"/>
    </w:rPr>
  </w:style>
  <w:style w:type="paragraph" w:styleId="a4">
    <w:name w:val="header"/>
    <w:aliases w:val="hd,Κεφαλίδα Char1,Κεφαλίδα Char Char,Κεφαλίδα Char1 Char,Κεφαλίδα Char Char Char Char,Char Char Char Char Char,Κεφαλίδα Char Char1,Char Char1,Κεφαλίδα Char Char1 Char Char,Char Char Char1 Char Char"/>
    <w:basedOn w:val="a"/>
    <w:link w:val="Char0"/>
    <w:uiPriority w:val="99"/>
    <w:rsid w:val="004849FC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/>
      <w:lang w:eastAsia="el-GR"/>
    </w:rPr>
  </w:style>
  <w:style w:type="character" w:customStyle="1" w:styleId="Char0">
    <w:name w:val="Κεφαλίδα Char"/>
    <w:aliases w:val="hd Char,Κεφαλίδα Char1 Char1,Κεφαλίδα Char Char Char,Κεφαλίδα Char1 Char Char,Κεφαλίδα Char Char Char Char Char,Char Char Char Char Char Char,Κεφαλίδα Char Char1 Char,Char Char1 Char,Κεφαλίδα Char Char1 Char Char Char"/>
    <w:link w:val="a4"/>
    <w:uiPriority w:val="99"/>
    <w:rsid w:val="004849FC"/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paragraph" w:styleId="a5">
    <w:name w:val="Body Text"/>
    <w:aliases w:val="Text,- TF,Body Text1,body text,contents,heading_txt,bodytxy2,Body Text - Level 2,bt,??2,Oracle Response,sp,sbs,block text,1,bt4,body text4,bt5,body text5,bt1,body text1,Resume Text,BODY TEXT,txt1,T1,Title 1,bullet title,t"/>
    <w:basedOn w:val="a"/>
    <w:link w:val="Char1"/>
    <w:uiPriority w:val="99"/>
    <w:qFormat/>
    <w:rsid w:val="004849FC"/>
    <w:pPr>
      <w:widowControl/>
      <w:autoSpaceDE/>
      <w:autoSpaceDN/>
      <w:adjustRightInd/>
    </w:pPr>
    <w:rPr>
      <w:rFonts w:ascii="Times New Roman" w:hAnsi="Times New Roman"/>
      <w:b/>
      <w:sz w:val="22"/>
      <w:lang w:eastAsia="el-GR"/>
    </w:rPr>
  </w:style>
  <w:style w:type="character" w:customStyle="1" w:styleId="Char1">
    <w:name w:val="Σώμα κειμένου Char"/>
    <w:aliases w:val="Text Char,- TF Char,Body Text1 Char,body text Char,contents Char,heading_txt Char,bodytxy2 Char,Body Text - Level 2 Char,bt Char,??2 Char,Oracle Response Char,sp Char,sbs Char,block text Char,1 Char,bt4 Char,body text4 Char,bt5 Char"/>
    <w:link w:val="a5"/>
    <w:uiPriority w:val="99"/>
    <w:rsid w:val="004849FC"/>
    <w:rPr>
      <w:rFonts w:ascii="Times New Roman" w:eastAsia="Times New Roman" w:hAnsi="Times New Roman" w:cs="Times New Roman"/>
      <w:b/>
      <w:sz w:val="22"/>
      <w:szCs w:val="20"/>
      <w:lang w:val="el-GR" w:eastAsia="el-GR"/>
    </w:rPr>
  </w:style>
  <w:style w:type="paragraph" w:styleId="a6">
    <w:name w:val="Block Text"/>
    <w:basedOn w:val="a"/>
    <w:uiPriority w:val="99"/>
    <w:rsid w:val="004849FC"/>
    <w:pPr>
      <w:widowControl/>
      <w:autoSpaceDE/>
      <w:autoSpaceDN/>
      <w:adjustRightInd/>
      <w:ind w:left="-142" w:right="-766" w:hanging="142"/>
      <w:jc w:val="both"/>
    </w:pPr>
    <w:rPr>
      <w:rFonts w:ascii="Times New Roman" w:hAnsi="Times New Roman"/>
      <w:lang w:eastAsia="el-GR"/>
    </w:rPr>
  </w:style>
  <w:style w:type="character" w:styleId="-">
    <w:name w:val="Hyperlink"/>
    <w:uiPriority w:val="99"/>
    <w:unhideWhenUsed/>
    <w:rsid w:val="004849FC"/>
    <w:rPr>
      <w:color w:val="0000FF"/>
      <w:u w:val="single"/>
    </w:rPr>
  </w:style>
  <w:style w:type="paragraph" w:styleId="a7">
    <w:name w:val="footer"/>
    <w:basedOn w:val="a"/>
    <w:link w:val="Char2"/>
    <w:uiPriority w:val="99"/>
    <w:rsid w:val="00553A3F"/>
    <w:pPr>
      <w:tabs>
        <w:tab w:val="center" w:pos="4153"/>
        <w:tab w:val="right" w:pos="8306"/>
      </w:tabs>
    </w:pPr>
    <w:rPr>
      <w:lang w:eastAsia="el-GR"/>
    </w:rPr>
  </w:style>
  <w:style w:type="character" w:customStyle="1" w:styleId="Char2">
    <w:name w:val="Υποσέλιδο Char"/>
    <w:link w:val="a7"/>
    <w:uiPriority w:val="99"/>
    <w:rsid w:val="00553A3F"/>
    <w:rPr>
      <w:rFonts w:ascii="Courier" w:hAnsi="Courier"/>
      <w:sz w:val="20"/>
      <w:szCs w:val="20"/>
      <w:lang w:val="el-GR" w:eastAsia="el-GR"/>
    </w:rPr>
  </w:style>
  <w:style w:type="character" w:styleId="a8">
    <w:name w:val="page number"/>
    <w:basedOn w:val="a0"/>
    <w:uiPriority w:val="99"/>
    <w:rsid w:val="00553A3F"/>
  </w:style>
  <w:style w:type="paragraph" w:styleId="22">
    <w:name w:val="Body Text 2"/>
    <w:basedOn w:val="a"/>
    <w:link w:val="2Char0"/>
    <w:uiPriority w:val="99"/>
    <w:rsid w:val="00553A3F"/>
    <w:pPr>
      <w:ind w:left="1276"/>
    </w:pPr>
    <w:rPr>
      <w:rFonts w:ascii="Arial" w:hAnsi="Arial"/>
      <w:color w:val="000000"/>
      <w:sz w:val="22"/>
      <w:szCs w:val="22"/>
      <w:u w:color="000000"/>
      <w:lang w:eastAsia="el-GR"/>
    </w:rPr>
  </w:style>
  <w:style w:type="character" w:customStyle="1" w:styleId="2Char0">
    <w:name w:val="Σώμα κείμενου 2 Char"/>
    <w:link w:val="22"/>
    <w:uiPriority w:val="99"/>
    <w:rsid w:val="00553A3F"/>
    <w:rPr>
      <w:rFonts w:ascii="Arial" w:hAnsi="Arial" w:cs="Arial"/>
      <w:color w:val="000000"/>
      <w:sz w:val="22"/>
      <w:szCs w:val="22"/>
      <w:u w:color="000000"/>
      <w:lang w:val="el-GR" w:eastAsia="el-GR"/>
    </w:rPr>
  </w:style>
  <w:style w:type="paragraph" w:styleId="23">
    <w:name w:val="Body Text Indent 2"/>
    <w:basedOn w:val="a"/>
    <w:link w:val="2Char1"/>
    <w:uiPriority w:val="99"/>
    <w:rsid w:val="00553A3F"/>
    <w:pPr>
      <w:ind w:left="142"/>
      <w:jc w:val="both"/>
    </w:pPr>
    <w:rPr>
      <w:rFonts w:ascii="Arial" w:hAnsi="Arial"/>
      <w:color w:val="000000"/>
      <w:sz w:val="22"/>
      <w:szCs w:val="22"/>
      <w:u w:color="000000"/>
      <w:lang w:eastAsia="el-GR"/>
    </w:rPr>
  </w:style>
  <w:style w:type="character" w:customStyle="1" w:styleId="2Char1">
    <w:name w:val="Σώμα κείμενου με εσοχή 2 Char"/>
    <w:link w:val="23"/>
    <w:uiPriority w:val="99"/>
    <w:rsid w:val="00553A3F"/>
    <w:rPr>
      <w:rFonts w:ascii="Arial" w:hAnsi="Arial" w:cs="Arial"/>
      <w:color w:val="000000"/>
      <w:sz w:val="22"/>
      <w:szCs w:val="22"/>
      <w:u w:color="000000"/>
      <w:lang w:val="el-GR" w:eastAsia="el-GR"/>
    </w:rPr>
  </w:style>
  <w:style w:type="table" w:styleId="a9">
    <w:name w:val="Table Grid"/>
    <w:basedOn w:val="a1"/>
    <w:rsid w:val="001B5CAF"/>
    <w:rPr>
      <w:rFonts w:eastAsia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3"/>
    <w:uiPriority w:val="99"/>
    <w:semiHidden/>
    <w:unhideWhenUsed/>
    <w:rsid w:val="00E14C90"/>
    <w:rPr>
      <w:rFonts w:ascii="Tahoma" w:hAnsi="Tahoma"/>
      <w:sz w:val="16"/>
      <w:szCs w:val="16"/>
      <w:lang w:eastAsia="x-none"/>
    </w:rPr>
  </w:style>
  <w:style w:type="character" w:customStyle="1" w:styleId="Char3">
    <w:name w:val="Κείμενο πλαισίου Char"/>
    <w:link w:val="aa"/>
    <w:uiPriority w:val="99"/>
    <w:rsid w:val="00E14C90"/>
    <w:rPr>
      <w:rFonts w:ascii="Tahoma" w:eastAsia="Times New Roman" w:hAnsi="Tahoma" w:cs="Tahoma"/>
      <w:sz w:val="16"/>
      <w:szCs w:val="16"/>
      <w:lang w:val="el-GR"/>
    </w:rPr>
  </w:style>
  <w:style w:type="paragraph" w:styleId="ab">
    <w:name w:val="No Spacing"/>
    <w:link w:val="Char4"/>
    <w:uiPriority w:val="1"/>
    <w:qFormat/>
    <w:rsid w:val="0009119F"/>
    <w:rPr>
      <w:sz w:val="22"/>
      <w:szCs w:val="22"/>
    </w:rPr>
  </w:style>
  <w:style w:type="character" w:customStyle="1" w:styleId="Char4">
    <w:name w:val="Χωρίς διάστιχο Char"/>
    <w:link w:val="ab"/>
    <w:uiPriority w:val="1"/>
    <w:rsid w:val="0009119F"/>
    <w:rPr>
      <w:sz w:val="22"/>
      <w:szCs w:val="22"/>
      <w:lang w:val="el-GR" w:bidi="ar-SA"/>
    </w:rPr>
  </w:style>
  <w:style w:type="paragraph" w:customStyle="1" w:styleId="ListParagraph1">
    <w:name w:val="List Paragraph1"/>
    <w:basedOn w:val="a"/>
    <w:uiPriority w:val="99"/>
    <w:rsid w:val="001D3627"/>
    <w:pPr>
      <w:widowControl/>
      <w:suppressAutoHyphens/>
      <w:overflowPunct w:val="0"/>
      <w:autoSpaceDN/>
      <w:adjustRightInd/>
      <w:textAlignment w:val="baseline"/>
    </w:pPr>
    <w:rPr>
      <w:rFonts w:ascii="Times New Roman" w:hAnsi="Times New Roman"/>
      <w:kern w:val="1"/>
      <w:lang w:eastAsia="ar-SA"/>
    </w:rPr>
  </w:style>
  <w:style w:type="character" w:styleId="ac">
    <w:name w:val="Placeholder Text"/>
    <w:uiPriority w:val="99"/>
    <w:semiHidden/>
    <w:rsid w:val="00334201"/>
    <w:rPr>
      <w:color w:val="808080"/>
    </w:rPr>
  </w:style>
  <w:style w:type="character" w:customStyle="1" w:styleId="1Char">
    <w:name w:val="Επικεφαλίδα 1 Char"/>
    <w:link w:val="1"/>
    <w:rsid w:val="00236576"/>
    <w:rPr>
      <w:rFonts w:ascii="Calibri" w:eastAsia="Times New Roman" w:hAnsi="Calibri" w:cs="Times New Roman"/>
      <w:b/>
      <w:bCs/>
      <w:color w:val="365F91"/>
      <w:sz w:val="28"/>
      <w:szCs w:val="28"/>
      <w:lang w:val="el-GR"/>
    </w:rPr>
  </w:style>
  <w:style w:type="paragraph" w:styleId="ad">
    <w:name w:val="TOC Heading"/>
    <w:basedOn w:val="1"/>
    <w:next w:val="a"/>
    <w:uiPriority w:val="39"/>
    <w:unhideWhenUsed/>
    <w:qFormat/>
    <w:rsid w:val="00CB5523"/>
    <w:pPr>
      <w:widowControl/>
      <w:autoSpaceDE/>
      <w:autoSpaceDN/>
      <w:adjustRightInd/>
      <w:spacing w:line="276" w:lineRule="auto"/>
      <w:outlineLvl w:val="9"/>
    </w:pPr>
    <w:rPr>
      <w:lang w:eastAsia="el-GR"/>
    </w:rPr>
  </w:style>
  <w:style w:type="paragraph" w:styleId="24">
    <w:name w:val="toc 2"/>
    <w:basedOn w:val="a"/>
    <w:next w:val="a"/>
    <w:autoRedefine/>
    <w:uiPriority w:val="39"/>
    <w:unhideWhenUsed/>
    <w:qFormat/>
    <w:rsid w:val="00CB020F"/>
    <w:pPr>
      <w:tabs>
        <w:tab w:val="left" w:pos="1560"/>
        <w:tab w:val="right" w:pos="10206"/>
      </w:tabs>
      <w:spacing w:line="20" w:lineRule="atLeast"/>
      <w:ind w:left="200" w:firstLine="226"/>
    </w:pPr>
    <w:rPr>
      <w:rFonts w:ascii="Cambria" w:hAnsi="Cambria"/>
      <w:i/>
      <w:iCs/>
      <w:noProof/>
    </w:rPr>
  </w:style>
  <w:style w:type="paragraph" w:styleId="10">
    <w:name w:val="toc 1"/>
    <w:basedOn w:val="a"/>
    <w:next w:val="a"/>
    <w:autoRedefine/>
    <w:uiPriority w:val="39"/>
    <w:unhideWhenUsed/>
    <w:qFormat/>
    <w:rsid w:val="00307398"/>
    <w:pPr>
      <w:tabs>
        <w:tab w:val="left" w:pos="426"/>
        <w:tab w:val="right" w:pos="10206"/>
      </w:tabs>
    </w:pPr>
    <w:rPr>
      <w:rFonts w:ascii="Cambria" w:hAnsi="Cambria"/>
      <w:b/>
      <w:bCs/>
    </w:rPr>
  </w:style>
  <w:style w:type="paragraph" w:styleId="30">
    <w:name w:val="toc 3"/>
    <w:basedOn w:val="a"/>
    <w:next w:val="a"/>
    <w:autoRedefine/>
    <w:uiPriority w:val="39"/>
    <w:unhideWhenUsed/>
    <w:qFormat/>
    <w:rsid w:val="00B31AD3"/>
    <w:pPr>
      <w:ind w:left="400"/>
    </w:pPr>
    <w:rPr>
      <w:rFonts w:ascii="Cambria" w:hAnsi="Cambria"/>
    </w:rPr>
  </w:style>
  <w:style w:type="paragraph" w:styleId="40">
    <w:name w:val="toc 4"/>
    <w:basedOn w:val="a"/>
    <w:next w:val="a"/>
    <w:autoRedefine/>
    <w:uiPriority w:val="39"/>
    <w:unhideWhenUsed/>
    <w:rsid w:val="00B31AD3"/>
    <w:pPr>
      <w:ind w:left="600"/>
    </w:pPr>
    <w:rPr>
      <w:rFonts w:ascii="Cambria" w:hAnsi="Cambria"/>
    </w:rPr>
  </w:style>
  <w:style w:type="paragraph" w:styleId="50">
    <w:name w:val="toc 5"/>
    <w:basedOn w:val="a"/>
    <w:next w:val="a"/>
    <w:autoRedefine/>
    <w:uiPriority w:val="39"/>
    <w:unhideWhenUsed/>
    <w:rsid w:val="00B31AD3"/>
    <w:pPr>
      <w:ind w:left="800"/>
    </w:pPr>
    <w:rPr>
      <w:rFonts w:ascii="Cambria" w:hAnsi="Cambria"/>
    </w:rPr>
  </w:style>
  <w:style w:type="paragraph" w:styleId="60">
    <w:name w:val="toc 6"/>
    <w:basedOn w:val="a"/>
    <w:next w:val="a"/>
    <w:autoRedefine/>
    <w:uiPriority w:val="39"/>
    <w:unhideWhenUsed/>
    <w:rsid w:val="00B31AD3"/>
    <w:pPr>
      <w:ind w:left="1000"/>
    </w:pPr>
    <w:rPr>
      <w:rFonts w:ascii="Cambria" w:hAnsi="Cambria"/>
    </w:rPr>
  </w:style>
  <w:style w:type="paragraph" w:styleId="70">
    <w:name w:val="toc 7"/>
    <w:basedOn w:val="a"/>
    <w:next w:val="a"/>
    <w:autoRedefine/>
    <w:uiPriority w:val="39"/>
    <w:unhideWhenUsed/>
    <w:rsid w:val="00B31AD3"/>
    <w:pPr>
      <w:ind w:left="1200"/>
    </w:pPr>
    <w:rPr>
      <w:rFonts w:ascii="Cambria" w:hAnsi="Cambria"/>
    </w:rPr>
  </w:style>
  <w:style w:type="paragraph" w:styleId="80">
    <w:name w:val="toc 8"/>
    <w:basedOn w:val="a"/>
    <w:next w:val="a"/>
    <w:autoRedefine/>
    <w:uiPriority w:val="39"/>
    <w:unhideWhenUsed/>
    <w:rsid w:val="00B31AD3"/>
    <w:pPr>
      <w:ind w:left="1400"/>
    </w:pPr>
    <w:rPr>
      <w:rFonts w:ascii="Cambria" w:hAnsi="Cambria"/>
    </w:rPr>
  </w:style>
  <w:style w:type="paragraph" w:styleId="90">
    <w:name w:val="toc 9"/>
    <w:basedOn w:val="a"/>
    <w:next w:val="a"/>
    <w:autoRedefine/>
    <w:uiPriority w:val="39"/>
    <w:unhideWhenUsed/>
    <w:rsid w:val="00B31AD3"/>
    <w:pPr>
      <w:ind w:left="1600"/>
    </w:pPr>
    <w:rPr>
      <w:rFonts w:ascii="Cambria" w:hAnsi="Cambria"/>
    </w:rPr>
  </w:style>
  <w:style w:type="paragraph" w:styleId="ae">
    <w:name w:val="Body Text Indent"/>
    <w:basedOn w:val="a"/>
    <w:link w:val="Char5"/>
    <w:uiPriority w:val="99"/>
    <w:unhideWhenUsed/>
    <w:rsid w:val="002739BB"/>
    <w:pPr>
      <w:spacing w:after="120"/>
      <w:ind w:left="283"/>
    </w:pPr>
    <w:rPr>
      <w:lang w:eastAsia="x-none"/>
    </w:rPr>
  </w:style>
  <w:style w:type="character" w:customStyle="1" w:styleId="Char5">
    <w:name w:val="Σώμα κείμενου με εσοχή Char"/>
    <w:link w:val="ae"/>
    <w:uiPriority w:val="99"/>
    <w:rsid w:val="002739BB"/>
    <w:rPr>
      <w:rFonts w:ascii="Courier" w:eastAsia="Times New Roman" w:hAnsi="Courier" w:cs="Times New Roman"/>
      <w:sz w:val="20"/>
      <w:szCs w:val="20"/>
      <w:lang w:val="el-GR"/>
    </w:rPr>
  </w:style>
  <w:style w:type="paragraph" w:customStyle="1" w:styleId="draxmes">
    <w:name w:val="draxmes"/>
    <w:basedOn w:val="a"/>
    <w:uiPriority w:val="99"/>
    <w:rsid w:val="002739BB"/>
    <w:pPr>
      <w:widowControl/>
      <w:tabs>
        <w:tab w:val="left" w:pos="1701"/>
      </w:tabs>
      <w:suppressAutoHyphens/>
      <w:overflowPunct w:val="0"/>
      <w:ind w:left="284"/>
      <w:textAlignment w:val="baseline"/>
    </w:pPr>
    <w:rPr>
      <w:rFonts w:ascii="Times New Roman" w:hAnsi="Times New Roman"/>
      <w:spacing w:val="-3"/>
      <w:sz w:val="22"/>
    </w:rPr>
  </w:style>
  <w:style w:type="paragraph" w:customStyle="1" w:styleId="11">
    <w:name w:val="Σώμα κειμένου1"/>
    <w:basedOn w:val="a"/>
    <w:link w:val="Bodytext"/>
    <w:uiPriority w:val="99"/>
    <w:rsid w:val="00C25116"/>
    <w:pPr>
      <w:widowControl/>
      <w:suppressAutoHyphens/>
      <w:overflowPunct w:val="0"/>
      <w:ind w:left="284" w:firstLine="851"/>
      <w:jc w:val="both"/>
      <w:textAlignment w:val="baseline"/>
    </w:pPr>
    <w:rPr>
      <w:rFonts w:ascii="Times New Roman" w:hAnsi="Times New Roman"/>
      <w:spacing w:val="-3"/>
      <w:sz w:val="22"/>
    </w:rPr>
  </w:style>
  <w:style w:type="character" w:styleId="af">
    <w:name w:val="Intense Emphasis"/>
    <w:uiPriority w:val="21"/>
    <w:qFormat/>
    <w:rsid w:val="00110D67"/>
    <w:rPr>
      <w:b/>
      <w:bCs/>
      <w:i/>
      <w:iCs/>
      <w:color w:val="4F81BD"/>
    </w:rPr>
  </w:style>
  <w:style w:type="paragraph" w:styleId="Web">
    <w:name w:val="Normal (Web)"/>
    <w:basedOn w:val="a"/>
    <w:uiPriority w:val="99"/>
    <w:unhideWhenUsed/>
    <w:rsid w:val="0054193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eastAsia="el-GR"/>
    </w:rPr>
  </w:style>
  <w:style w:type="character" w:styleId="af0">
    <w:name w:val="Strong"/>
    <w:uiPriority w:val="22"/>
    <w:qFormat/>
    <w:rsid w:val="00541931"/>
    <w:rPr>
      <w:b/>
      <w:bCs/>
    </w:rPr>
  </w:style>
  <w:style w:type="character" w:customStyle="1" w:styleId="apple-converted-space">
    <w:name w:val="apple-converted-space"/>
    <w:rsid w:val="00541931"/>
  </w:style>
  <w:style w:type="paragraph" w:styleId="af1">
    <w:name w:val="footnote text"/>
    <w:basedOn w:val="a"/>
    <w:link w:val="Char6"/>
    <w:uiPriority w:val="99"/>
    <w:unhideWhenUsed/>
    <w:rsid w:val="00561B80"/>
    <w:rPr>
      <w:lang w:val="x-none"/>
    </w:rPr>
  </w:style>
  <w:style w:type="character" w:customStyle="1" w:styleId="Char6">
    <w:name w:val="Κείμενο υποσημείωσης Char"/>
    <w:link w:val="af1"/>
    <w:uiPriority w:val="99"/>
    <w:rsid w:val="00561B80"/>
    <w:rPr>
      <w:rFonts w:ascii="Courier" w:hAnsi="Courier"/>
      <w:lang w:eastAsia="en-US"/>
    </w:rPr>
  </w:style>
  <w:style w:type="character" w:styleId="af2">
    <w:name w:val="footnote reference"/>
    <w:uiPriority w:val="99"/>
    <w:unhideWhenUsed/>
    <w:rsid w:val="00561B80"/>
    <w:rPr>
      <w:vertAlign w:val="superscript"/>
    </w:rPr>
  </w:style>
  <w:style w:type="paragraph" w:customStyle="1" w:styleId="lettered1">
    <w:name w:val="lettered1"/>
    <w:basedOn w:val="a"/>
    <w:uiPriority w:val="99"/>
    <w:rsid w:val="00BD2D6A"/>
    <w:pPr>
      <w:widowControl/>
      <w:overflowPunct w:val="0"/>
      <w:spacing w:before="80"/>
      <w:ind w:left="567" w:hanging="567"/>
      <w:jc w:val="both"/>
      <w:textAlignment w:val="baseline"/>
    </w:pPr>
    <w:rPr>
      <w:rFonts w:ascii="Arial" w:hAnsi="Arial"/>
      <w:sz w:val="19"/>
    </w:rPr>
  </w:style>
  <w:style w:type="character" w:customStyle="1" w:styleId="af3">
    <w:name w:val="Χαρακτήρες υποσημείωσης"/>
    <w:rsid w:val="00963813"/>
    <w:rPr>
      <w:rFonts w:cs="Times New Roman"/>
      <w:vertAlign w:val="superscript"/>
    </w:rPr>
  </w:style>
  <w:style w:type="character" w:customStyle="1" w:styleId="WW-FootnoteReference15">
    <w:name w:val="WW-Footnote Reference15"/>
    <w:rsid w:val="00963813"/>
    <w:rPr>
      <w:vertAlign w:val="superscript"/>
    </w:rPr>
  </w:style>
  <w:style w:type="character" w:customStyle="1" w:styleId="WW-FootnoteReference7">
    <w:name w:val="WW-Footnote Reference7"/>
    <w:rsid w:val="00782964"/>
    <w:rPr>
      <w:vertAlign w:val="superscript"/>
    </w:rPr>
  </w:style>
  <w:style w:type="character" w:customStyle="1" w:styleId="12">
    <w:name w:val="Παραπομπή σχολίου1"/>
    <w:rsid w:val="00782964"/>
    <w:rPr>
      <w:sz w:val="16"/>
      <w:szCs w:val="16"/>
    </w:rPr>
  </w:style>
  <w:style w:type="paragraph" w:customStyle="1" w:styleId="Default">
    <w:name w:val="Default"/>
    <w:uiPriority w:val="99"/>
    <w:rsid w:val="00A03F95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styleId="af4">
    <w:name w:val="line number"/>
    <w:basedOn w:val="a0"/>
    <w:uiPriority w:val="99"/>
    <w:semiHidden/>
    <w:unhideWhenUsed/>
    <w:rsid w:val="00482F0D"/>
  </w:style>
  <w:style w:type="character" w:customStyle="1" w:styleId="FootnoteReference2">
    <w:name w:val="Footnote Reference2"/>
    <w:rsid w:val="0068648F"/>
    <w:rPr>
      <w:vertAlign w:val="superscript"/>
    </w:rPr>
  </w:style>
  <w:style w:type="character" w:customStyle="1" w:styleId="text">
    <w:name w:val="text"/>
    <w:rsid w:val="00C8023A"/>
  </w:style>
  <w:style w:type="paragraph" w:customStyle="1" w:styleId="Standard">
    <w:name w:val="Standard"/>
    <w:uiPriority w:val="99"/>
    <w:rsid w:val="001F0ABD"/>
    <w:pPr>
      <w:widowControl w:val="0"/>
      <w:suppressAutoHyphens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zh-CN" w:bidi="hi-IN"/>
    </w:rPr>
  </w:style>
  <w:style w:type="character" w:customStyle="1" w:styleId="WW-FootnoteReference14">
    <w:name w:val="WW-Footnote Reference14"/>
    <w:uiPriority w:val="99"/>
    <w:rsid w:val="00E74BAE"/>
    <w:rPr>
      <w:vertAlign w:val="superscript"/>
    </w:rPr>
  </w:style>
  <w:style w:type="character" w:customStyle="1" w:styleId="3Char">
    <w:name w:val="Επικεφαλίδα 3 Char"/>
    <w:link w:val="3"/>
    <w:uiPriority w:val="9"/>
    <w:rsid w:val="00F9389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5">
    <w:name w:val="Plain Text"/>
    <w:basedOn w:val="a"/>
    <w:link w:val="Char7"/>
    <w:uiPriority w:val="99"/>
    <w:rsid w:val="0044755D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Char7">
    <w:name w:val="Απλό κείμενο Char"/>
    <w:link w:val="af5"/>
    <w:uiPriority w:val="99"/>
    <w:rsid w:val="0044755D"/>
    <w:rPr>
      <w:rFonts w:ascii="Courier New" w:hAnsi="Courier New"/>
    </w:rPr>
  </w:style>
  <w:style w:type="paragraph" w:styleId="31">
    <w:name w:val="Body Text Indent 3"/>
    <w:basedOn w:val="a"/>
    <w:link w:val="3Char0"/>
    <w:uiPriority w:val="99"/>
    <w:semiHidden/>
    <w:unhideWhenUsed/>
    <w:rsid w:val="00BF6834"/>
    <w:pPr>
      <w:spacing w:after="120"/>
      <w:ind w:left="283"/>
    </w:pPr>
    <w:rPr>
      <w:sz w:val="16"/>
      <w:szCs w:val="16"/>
      <w:lang w:val="x-none"/>
    </w:rPr>
  </w:style>
  <w:style w:type="character" w:customStyle="1" w:styleId="3Char0">
    <w:name w:val="Σώμα κείμενου με εσοχή 3 Char"/>
    <w:link w:val="31"/>
    <w:uiPriority w:val="99"/>
    <w:semiHidden/>
    <w:rsid w:val="00BF6834"/>
    <w:rPr>
      <w:rFonts w:ascii="Courier" w:hAnsi="Courier"/>
      <w:sz w:val="16"/>
      <w:szCs w:val="16"/>
      <w:lang w:eastAsia="en-US"/>
    </w:rPr>
  </w:style>
  <w:style w:type="character" w:customStyle="1" w:styleId="Bodytext">
    <w:name w:val="Body text_"/>
    <w:link w:val="11"/>
    <w:uiPriority w:val="99"/>
    <w:locked/>
    <w:rsid w:val="00B95AA3"/>
    <w:rPr>
      <w:rFonts w:ascii="Times New Roman" w:hAnsi="Times New Roman"/>
      <w:spacing w:val="-3"/>
      <w:sz w:val="22"/>
      <w:lang w:eastAsia="en-US"/>
    </w:rPr>
  </w:style>
  <w:style w:type="character" w:customStyle="1" w:styleId="CharAttribute31">
    <w:name w:val="CharAttribute31"/>
    <w:rsid w:val="00B4458E"/>
    <w:rPr>
      <w:rFonts w:ascii="Calibri" w:eastAsia="Calibri" w:hAnsi="Calibri" w:cs="Calibri"/>
      <w:sz w:val="22"/>
    </w:rPr>
  </w:style>
  <w:style w:type="paragraph" w:customStyle="1" w:styleId="ParaAttribute16">
    <w:name w:val="ParaAttribute16"/>
    <w:uiPriority w:val="99"/>
    <w:rsid w:val="00B4458E"/>
    <w:pPr>
      <w:suppressAutoHyphens/>
      <w:jc w:val="both"/>
    </w:pPr>
    <w:rPr>
      <w:rFonts w:ascii="Times New Roman" w:eastAsia="Batang" w:hAnsi="Times New Roman"/>
      <w:lang w:eastAsia="ar-SA"/>
    </w:rPr>
  </w:style>
  <w:style w:type="character" w:styleId="-0">
    <w:name w:val="FollowedHyperlink"/>
    <w:basedOn w:val="a0"/>
    <w:uiPriority w:val="99"/>
    <w:unhideWhenUsed/>
    <w:rsid w:val="00BB53F1"/>
    <w:rPr>
      <w:color w:val="954F72" w:themeColor="followedHyperlink"/>
      <w:u w:val="single"/>
    </w:rPr>
  </w:style>
  <w:style w:type="paragraph" w:customStyle="1" w:styleId="d3feece1eae5e9ecddedeff5">
    <w:name w:val="Σd3ώfeμecαe1 κeaεe5ιe9μecέddνedοefυf5"/>
    <w:basedOn w:val="a"/>
    <w:uiPriority w:val="99"/>
    <w:rsid w:val="00833E0F"/>
    <w:pPr>
      <w:suppressAutoHyphens/>
      <w:spacing w:after="140" w:line="288" w:lineRule="auto"/>
    </w:pPr>
    <w:rPr>
      <w:rFonts w:ascii="Liberation Serif" w:hAnsi="Liberation Serif" w:cs="Liberation Serif"/>
      <w:color w:val="000000"/>
      <w:kern w:val="1"/>
      <w:sz w:val="24"/>
      <w:szCs w:val="24"/>
      <w:lang w:eastAsia="el-GR" w:bidi="hi-IN"/>
    </w:rPr>
  </w:style>
  <w:style w:type="paragraph" w:customStyle="1" w:styleId="d0e5f1e9e5f7fcece5ede1f0dfede1eae1">
    <w:name w:val="Πd0εe5ρf1ιe9εe5χf7όfcμecεe5νedαe1 πf0ίdfνedαe1κeaαe1"/>
    <w:basedOn w:val="a"/>
    <w:uiPriority w:val="99"/>
    <w:rsid w:val="00833E0F"/>
    <w:pPr>
      <w:suppressAutoHyphens/>
    </w:pPr>
    <w:rPr>
      <w:rFonts w:ascii="Liberation Serif" w:hAnsi="Liberation Serif" w:cs="Liberation Serif"/>
      <w:color w:val="000000"/>
      <w:kern w:val="1"/>
      <w:sz w:val="24"/>
      <w:szCs w:val="24"/>
      <w:lang w:eastAsia="el-GR" w:bidi="hi-IN"/>
    </w:rPr>
  </w:style>
  <w:style w:type="paragraph" w:styleId="32">
    <w:name w:val="Body Text 3"/>
    <w:basedOn w:val="a"/>
    <w:link w:val="3Char1"/>
    <w:uiPriority w:val="99"/>
    <w:unhideWhenUsed/>
    <w:rsid w:val="00506E6D"/>
    <w:pPr>
      <w:spacing w:after="120"/>
    </w:pPr>
    <w:rPr>
      <w:sz w:val="16"/>
      <w:szCs w:val="16"/>
    </w:rPr>
  </w:style>
  <w:style w:type="character" w:customStyle="1" w:styleId="3Char1">
    <w:name w:val="Σώμα κείμενου 3 Char"/>
    <w:basedOn w:val="a0"/>
    <w:link w:val="32"/>
    <w:uiPriority w:val="99"/>
    <w:rsid w:val="00506E6D"/>
    <w:rPr>
      <w:rFonts w:ascii="Courier" w:hAnsi="Courier"/>
      <w:sz w:val="16"/>
      <w:szCs w:val="16"/>
      <w:lang w:eastAsia="en-US"/>
    </w:rPr>
  </w:style>
  <w:style w:type="character" w:styleId="af6">
    <w:name w:val="Unresolved Mention"/>
    <w:basedOn w:val="a0"/>
    <w:uiPriority w:val="99"/>
    <w:semiHidden/>
    <w:unhideWhenUsed/>
    <w:rsid w:val="00AA2F0A"/>
    <w:rPr>
      <w:color w:val="605E5C"/>
      <w:shd w:val="clear" w:color="auto" w:fill="E1DFDD"/>
    </w:rPr>
  </w:style>
  <w:style w:type="character" w:customStyle="1" w:styleId="WW-FootnoteReference">
    <w:name w:val="WW-Footnote Reference"/>
    <w:rsid w:val="00DF6AFF"/>
    <w:rPr>
      <w:vertAlign w:val="superscript"/>
    </w:rPr>
  </w:style>
  <w:style w:type="character" w:customStyle="1" w:styleId="WW-FootnoteReference19">
    <w:name w:val="WW-Footnote Reference19"/>
    <w:uiPriority w:val="99"/>
    <w:rsid w:val="00DF6AFF"/>
    <w:rPr>
      <w:vertAlign w:val="superscript"/>
    </w:rPr>
  </w:style>
  <w:style w:type="paragraph" w:customStyle="1" w:styleId="footers">
    <w:name w:val="footers"/>
    <w:basedOn w:val="a"/>
    <w:uiPriority w:val="99"/>
    <w:rsid w:val="00697B4B"/>
    <w:pPr>
      <w:widowControl/>
      <w:suppressAutoHyphens/>
      <w:autoSpaceDE/>
      <w:autoSpaceDN/>
      <w:adjustRightInd/>
      <w:ind w:left="426" w:hanging="426"/>
      <w:jc w:val="both"/>
    </w:pPr>
    <w:rPr>
      <w:rFonts w:ascii="Calibri" w:eastAsia="SimSun" w:hAnsi="Calibri" w:cs="Calibri"/>
      <w:sz w:val="18"/>
      <w:szCs w:val="18"/>
      <w:lang w:val="en-IE" w:eastAsia="zh-CN"/>
    </w:rPr>
  </w:style>
  <w:style w:type="character" w:customStyle="1" w:styleId="WW-FootnoteReference12">
    <w:name w:val="WW-Footnote Reference12"/>
    <w:uiPriority w:val="99"/>
    <w:rsid w:val="00E00991"/>
    <w:rPr>
      <w:vertAlign w:val="superscript"/>
    </w:rPr>
  </w:style>
  <w:style w:type="character" w:customStyle="1" w:styleId="WW-FootnoteReference18">
    <w:name w:val="WW-Footnote Reference18"/>
    <w:uiPriority w:val="99"/>
    <w:rsid w:val="00E00991"/>
    <w:rPr>
      <w:vertAlign w:val="superscript"/>
    </w:rPr>
  </w:style>
  <w:style w:type="paragraph" w:customStyle="1" w:styleId="foothanging">
    <w:name w:val="foot_hanging"/>
    <w:basedOn w:val="af1"/>
    <w:uiPriority w:val="99"/>
    <w:rsid w:val="00D64ABA"/>
    <w:pPr>
      <w:widowControl/>
      <w:suppressAutoHyphens/>
      <w:autoSpaceDE/>
      <w:autoSpaceDN/>
      <w:adjustRightInd/>
      <w:ind w:left="426" w:hanging="426"/>
      <w:jc w:val="both"/>
    </w:pPr>
    <w:rPr>
      <w:rFonts w:ascii="Calibri" w:eastAsia="SimSun" w:hAnsi="Calibri" w:cs="Calibri"/>
      <w:sz w:val="18"/>
      <w:szCs w:val="18"/>
      <w:lang w:val="en-IE" w:eastAsia="zh-CN"/>
    </w:rPr>
  </w:style>
  <w:style w:type="character" w:styleId="af7">
    <w:name w:val="Emphasis"/>
    <w:basedOn w:val="a0"/>
    <w:uiPriority w:val="20"/>
    <w:qFormat/>
    <w:rsid w:val="00A00683"/>
    <w:rPr>
      <w:i/>
      <w:iCs/>
    </w:rPr>
  </w:style>
  <w:style w:type="paragraph" w:customStyle="1" w:styleId="normalwithoutspacing">
    <w:name w:val="normal_without_spacing"/>
    <w:basedOn w:val="a"/>
    <w:uiPriority w:val="99"/>
    <w:rsid w:val="007D2459"/>
    <w:pPr>
      <w:widowControl/>
      <w:suppressAutoHyphens/>
      <w:autoSpaceDE/>
      <w:autoSpaceDN/>
      <w:adjustRightInd/>
      <w:spacing w:after="60"/>
      <w:jc w:val="both"/>
    </w:pPr>
    <w:rPr>
      <w:rFonts w:ascii="Calibri" w:hAnsi="Calibri" w:cs="Calibri"/>
      <w:sz w:val="22"/>
      <w:szCs w:val="24"/>
      <w:lang w:eastAsia="ar-SA"/>
    </w:rPr>
  </w:style>
  <w:style w:type="table" w:styleId="1-1">
    <w:name w:val="Grid Table 1 Light Accent 1"/>
    <w:basedOn w:val="a1"/>
    <w:uiPriority w:val="46"/>
    <w:rsid w:val="006709E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WW8Num9z5">
    <w:name w:val="WW8Num9z5"/>
    <w:rsid w:val="00C81A9D"/>
  </w:style>
  <w:style w:type="paragraph" w:customStyle="1" w:styleId="msonormal0">
    <w:name w:val="msonormal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eastAsia="el-GR" w:bidi="he-IL"/>
    </w:rPr>
  </w:style>
  <w:style w:type="paragraph" w:customStyle="1" w:styleId="xl65">
    <w:name w:val="xl65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  <w:lang w:eastAsia="el-GR" w:bidi="he-IL"/>
    </w:rPr>
  </w:style>
  <w:style w:type="paragraph" w:customStyle="1" w:styleId="xl66">
    <w:name w:val="xl66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67">
    <w:name w:val="xl67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68">
    <w:name w:val="xl68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  <w:lang w:eastAsia="el-GR" w:bidi="he-IL"/>
    </w:rPr>
  </w:style>
  <w:style w:type="paragraph" w:customStyle="1" w:styleId="xl69">
    <w:name w:val="xl69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70">
    <w:name w:val="xl70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Calibri"/>
      <w:sz w:val="18"/>
      <w:szCs w:val="18"/>
      <w:lang w:eastAsia="el-GR" w:bidi="he-IL"/>
    </w:rPr>
  </w:style>
  <w:style w:type="paragraph" w:customStyle="1" w:styleId="xl71">
    <w:name w:val="xl71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FF"/>
      <w:sz w:val="18"/>
      <w:szCs w:val="18"/>
      <w:lang w:eastAsia="el-GR" w:bidi="he-IL"/>
    </w:rPr>
  </w:style>
  <w:style w:type="paragraph" w:customStyle="1" w:styleId="xl72">
    <w:name w:val="xl72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FF"/>
      <w:sz w:val="18"/>
      <w:szCs w:val="18"/>
      <w:lang w:eastAsia="el-GR" w:bidi="he-IL"/>
    </w:rPr>
  </w:style>
  <w:style w:type="paragraph" w:customStyle="1" w:styleId="xl73">
    <w:name w:val="xl73"/>
    <w:basedOn w:val="a"/>
    <w:uiPriority w:val="99"/>
    <w:rsid w:val="00EE52E3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FF"/>
      <w:sz w:val="18"/>
      <w:szCs w:val="18"/>
      <w:lang w:eastAsia="el-GR" w:bidi="he-IL"/>
    </w:rPr>
  </w:style>
  <w:style w:type="paragraph" w:customStyle="1" w:styleId="xl74">
    <w:name w:val="xl74"/>
    <w:basedOn w:val="a"/>
    <w:uiPriority w:val="99"/>
    <w:rsid w:val="00EE52E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FF"/>
      <w:sz w:val="18"/>
      <w:szCs w:val="18"/>
      <w:lang w:eastAsia="el-GR" w:bidi="he-IL"/>
    </w:rPr>
  </w:style>
  <w:style w:type="paragraph" w:customStyle="1" w:styleId="xl75">
    <w:name w:val="xl75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Calibri"/>
      <w:b/>
      <w:bCs/>
      <w:color w:val="0000FF"/>
      <w:sz w:val="18"/>
      <w:szCs w:val="18"/>
      <w:lang w:eastAsia="el-GR" w:bidi="he-IL"/>
    </w:rPr>
  </w:style>
  <w:style w:type="paragraph" w:customStyle="1" w:styleId="xl76">
    <w:name w:val="xl76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18"/>
      <w:szCs w:val="18"/>
      <w:lang w:eastAsia="el-GR" w:bidi="he-IL"/>
    </w:rPr>
  </w:style>
  <w:style w:type="paragraph" w:customStyle="1" w:styleId="xl77">
    <w:name w:val="xl77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18"/>
      <w:szCs w:val="18"/>
      <w:lang w:eastAsia="el-GR" w:bidi="he-IL"/>
    </w:rPr>
  </w:style>
  <w:style w:type="paragraph" w:customStyle="1" w:styleId="xl78">
    <w:name w:val="xl78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79">
    <w:name w:val="xl79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0">
    <w:name w:val="xl80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1">
    <w:name w:val="xl81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2">
    <w:name w:val="xl82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3">
    <w:name w:val="xl83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4">
    <w:name w:val="xl84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5">
    <w:name w:val="xl85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6">
    <w:name w:val="xl86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7">
    <w:name w:val="xl87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8">
    <w:name w:val="xl88"/>
    <w:basedOn w:val="a"/>
    <w:uiPriority w:val="99"/>
    <w:rsid w:val="00EE52E3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89">
    <w:name w:val="xl89"/>
    <w:basedOn w:val="a"/>
    <w:uiPriority w:val="99"/>
    <w:rsid w:val="00EE52E3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90">
    <w:name w:val="xl90"/>
    <w:basedOn w:val="a"/>
    <w:uiPriority w:val="99"/>
    <w:rsid w:val="00EE52E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91">
    <w:name w:val="xl91"/>
    <w:basedOn w:val="a"/>
    <w:uiPriority w:val="99"/>
    <w:rsid w:val="00EE52E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92">
    <w:name w:val="xl92"/>
    <w:basedOn w:val="a"/>
    <w:uiPriority w:val="99"/>
    <w:rsid w:val="00EE52E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  <w:lang w:eastAsia="el-GR" w:bidi="he-IL"/>
    </w:rPr>
  </w:style>
  <w:style w:type="paragraph" w:customStyle="1" w:styleId="xl93">
    <w:name w:val="xl93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  <w:lang w:eastAsia="el-GR" w:bidi="he-IL"/>
    </w:rPr>
  </w:style>
  <w:style w:type="paragraph" w:customStyle="1" w:styleId="xl94">
    <w:name w:val="xl94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95">
    <w:name w:val="xl95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 w:cs="Calibri"/>
      <w:color w:val="0000FF"/>
      <w:sz w:val="18"/>
      <w:szCs w:val="18"/>
      <w:lang w:eastAsia="el-GR" w:bidi="he-IL"/>
    </w:rPr>
  </w:style>
  <w:style w:type="paragraph" w:customStyle="1" w:styleId="xl96">
    <w:name w:val="xl96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97">
    <w:name w:val="xl97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98">
    <w:name w:val="xl98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99">
    <w:name w:val="xl99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  <w:lang w:eastAsia="el-GR" w:bidi="he-IL"/>
    </w:rPr>
  </w:style>
  <w:style w:type="paragraph" w:customStyle="1" w:styleId="xl100">
    <w:name w:val="xl100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FF"/>
      <w:sz w:val="18"/>
      <w:szCs w:val="18"/>
      <w:lang w:eastAsia="el-GR" w:bidi="he-IL"/>
    </w:rPr>
  </w:style>
  <w:style w:type="paragraph" w:customStyle="1" w:styleId="xl101">
    <w:name w:val="xl101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FF"/>
      <w:sz w:val="18"/>
      <w:szCs w:val="18"/>
      <w:lang w:eastAsia="el-GR" w:bidi="he-IL"/>
    </w:rPr>
  </w:style>
  <w:style w:type="paragraph" w:customStyle="1" w:styleId="xl102">
    <w:name w:val="xl102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103">
    <w:name w:val="xl103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104">
    <w:name w:val="xl104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8"/>
      <w:szCs w:val="18"/>
      <w:lang w:eastAsia="el-GR" w:bidi="he-IL"/>
    </w:rPr>
  </w:style>
  <w:style w:type="paragraph" w:customStyle="1" w:styleId="xl105">
    <w:name w:val="xl105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FF"/>
      <w:sz w:val="18"/>
      <w:szCs w:val="18"/>
      <w:lang w:eastAsia="el-GR" w:bidi="he-IL"/>
    </w:rPr>
  </w:style>
  <w:style w:type="paragraph" w:customStyle="1" w:styleId="xl106">
    <w:name w:val="xl106"/>
    <w:basedOn w:val="a"/>
    <w:uiPriority w:val="99"/>
    <w:rsid w:val="00EE52E3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107">
    <w:name w:val="xl107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108">
    <w:name w:val="xl108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18"/>
      <w:szCs w:val="18"/>
      <w:lang w:eastAsia="el-GR" w:bidi="he-IL"/>
    </w:rPr>
  </w:style>
  <w:style w:type="paragraph" w:customStyle="1" w:styleId="xl109">
    <w:name w:val="xl109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el-GR" w:bidi="he-IL"/>
    </w:rPr>
  </w:style>
  <w:style w:type="paragraph" w:customStyle="1" w:styleId="xl110">
    <w:name w:val="xl110"/>
    <w:basedOn w:val="a"/>
    <w:uiPriority w:val="99"/>
    <w:rsid w:val="00EE52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18"/>
      <w:szCs w:val="18"/>
      <w:lang w:eastAsia="el-GR" w:bidi="he-IL"/>
    </w:rPr>
  </w:style>
  <w:style w:type="paragraph" w:customStyle="1" w:styleId="xl111">
    <w:name w:val="xl111"/>
    <w:basedOn w:val="a"/>
    <w:uiPriority w:val="99"/>
    <w:rsid w:val="00EE52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 w:cs="Calibri"/>
      <w:sz w:val="18"/>
      <w:szCs w:val="18"/>
      <w:lang w:eastAsia="el-GR" w:bidi="he-IL"/>
    </w:rPr>
  </w:style>
  <w:style w:type="character" w:customStyle="1" w:styleId="5Char">
    <w:name w:val="Επικεφαλίδα 5 Char"/>
    <w:basedOn w:val="a0"/>
    <w:link w:val="5"/>
    <w:rsid w:val="00DA0379"/>
    <w:rPr>
      <w:rFonts w:ascii="Times New Roman" w:hAnsi="Times New Roman"/>
      <w:b/>
      <w:bCs/>
      <w:i/>
      <w:iCs/>
      <w:sz w:val="26"/>
      <w:szCs w:val="26"/>
      <w:lang w:val="x-none" w:eastAsia="x-none"/>
    </w:rPr>
  </w:style>
  <w:style w:type="paragraph" w:customStyle="1" w:styleId="xl113">
    <w:name w:val="xl113"/>
    <w:basedOn w:val="a"/>
    <w:uiPriority w:val="99"/>
    <w:rsid w:val="00AC20E0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18"/>
      <w:szCs w:val="18"/>
      <w:lang w:eastAsia="el-GR" w:bidi="he-IL"/>
    </w:rPr>
  </w:style>
  <w:style w:type="paragraph" w:customStyle="1" w:styleId="CharCharChar1CharCharCharChar">
    <w:name w:val="Char Char Char1 Char Char Char Char"/>
    <w:basedOn w:val="a"/>
    <w:uiPriority w:val="99"/>
    <w:rsid w:val="00DA037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CharChar">
    <w:name w:val="Char Char"/>
    <w:basedOn w:val="a"/>
    <w:uiPriority w:val="99"/>
    <w:rsid w:val="00DA037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Char8">
    <w:name w:val="βασΛενα Char"/>
    <w:basedOn w:val="a"/>
    <w:link w:val="CharChar0"/>
    <w:rsid w:val="00DA0379"/>
    <w:pPr>
      <w:widowControl/>
      <w:autoSpaceDE/>
      <w:autoSpaceDN/>
      <w:adjustRightInd/>
      <w:spacing w:after="120" w:line="360" w:lineRule="auto"/>
      <w:jc w:val="both"/>
    </w:pPr>
    <w:rPr>
      <w:rFonts w:ascii="Tahoma" w:hAnsi="Tahoma"/>
      <w:sz w:val="24"/>
      <w:szCs w:val="24"/>
      <w:lang w:val="x-none"/>
    </w:rPr>
  </w:style>
  <w:style w:type="character" w:customStyle="1" w:styleId="CharChar0">
    <w:name w:val="βασΛενα Char Char"/>
    <w:link w:val="Char8"/>
    <w:rsid w:val="00DA0379"/>
    <w:rPr>
      <w:rFonts w:ascii="Tahoma" w:hAnsi="Tahoma"/>
      <w:sz w:val="24"/>
      <w:szCs w:val="24"/>
      <w:lang w:val="x-none" w:eastAsia="en-US"/>
    </w:rPr>
  </w:style>
  <w:style w:type="paragraph" w:customStyle="1" w:styleId="13">
    <w:name w:val="Παράγραφος λίστας1"/>
    <w:basedOn w:val="a"/>
    <w:uiPriority w:val="34"/>
    <w:qFormat/>
    <w:rsid w:val="00DA0379"/>
    <w:pPr>
      <w:widowControl/>
      <w:autoSpaceDE/>
      <w:autoSpaceDN/>
      <w:adjustRightInd/>
      <w:ind w:left="720"/>
    </w:pPr>
    <w:rPr>
      <w:rFonts w:ascii="Times New Roman" w:hAnsi="Times New Roman"/>
      <w:sz w:val="24"/>
      <w:szCs w:val="24"/>
      <w:lang w:eastAsia="el-GR"/>
    </w:rPr>
  </w:style>
  <w:style w:type="paragraph" w:customStyle="1" w:styleId="CharCharChar1Char">
    <w:name w:val="Char Char Char1 Char"/>
    <w:basedOn w:val="a"/>
    <w:uiPriority w:val="99"/>
    <w:rsid w:val="00DA037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table" w:customStyle="1" w:styleId="14">
    <w:name w:val="Πλέγμα πίνακα1"/>
    <w:basedOn w:val="a1"/>
    <w:next w:val="a9"/>
    <w:uiPriority w:val="59"/>
    <w:rsid w:val="00DA0379"/>
    <w:rPr>
      <w:rFonts w:ascii="Calibri" w:eastAsia="Calibri" w:hAnsi="Calibri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1">
    <w:name w:val="Ανοιχτόχρωμη σκιά - ΄Εμφαση 41"/>
    <w:basedOn w:val="a1"/>
    <w:uiPriority w:val="60"/>
    <w:rsid w:val="00DA0379"/>
    <w:rPr>
      <w:rFonts w:ascii="Calibri" w:eastAsia="Calibri" w:hAnsi="Calibri"/>
      <w:color w:val="5F497A"/>
      <w:lang w:bidi="he-IL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15">
    <w:name w:val="Ανοιχτόχρωμη σκίαση1"/>
    <w:basedOn w:val="a1"/>
    <w:uiPriority w:val="60"/>
    <w:rsid w:val="00DA0379"/>
    <w:rPr>
      <w:rFonts w:ascii="Calibri" w:eastAsia="Calibri" w:hAnsi="Calibri"/>
      <w:color w:val="000000"/>
      <w:lang w:bidi="he-I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21">
    <w:name w:val="Ανοιχτόχρωμη σκίαση - ΄Εμφαση 21"/>
    <w:basedOn w:val="a1"/>
    <w:uiPriority w:val="60"/>
    <w:rsid w:val="00DA0379"/>
    <w:rPr>
      <w:rFonts w:ascii="Calibri" w:eastAsia="Calibri" w:hAnsi="Calibri"/>
      <w:color w:val="943634"/>
      <w:lang w:bidi="he-I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1">
    <w:name w:val="Ανοιχτόχρωμη σκίαση - ΄Εμφαση 51"/>
    <w:basedOn w:val="a1"/>
    <w:uiPriority w:val="60"/>
    <w:rsid w:val="00DA0379"/>
    <w:rPr>
      <w:rFonts w:ascii="Calibri" w:eastAsia="Calibri" w:hAnsi="Calibri"/>
      <w:color w:val="31849B"/>
      <w:lang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11">
    <w:name w:val="Ανοιχτόχρωμη σκίαση - Έμφαση 11"/>
    <w:basedOn w:val="a1"/>
    <w:uiPriority w:val="60"/>
    <w:rsid w:val="00DA0379"/>
    <w:rPr>
      <w:rFonts w:ascii="Calibri" w:eastAsia="Calibri" w:hAnsi="Calibri"/>
      <w:color w:val="365F91"/>
      <w:lang w:bidi="he-I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310">
    <w:name w:val="Σώμα κείμενου με εσοχή 31"/>
    <w:basedOn w:val="a"/>
    <w:uiPriority w:val="99"/>
    <w:rsid w:val="00DA0379"/>
    <w:pPr>
      <w:widowControl/>
      <w:suppressAutoHyphens/>
      <w:autoSpaceDE/>
      <w:autoSpaceDN/>
      <w:adjustRightInd/>
      <w:ind w:firstLine="405"/>
      <w:jc w:val="both"/>
    </w:pPr>
    <w:rPr>
      <w:rFonts w:ascii="Tahoma" w:hAnsi="Tahoma" w:cs="Tahoma"/>
      <w:sz w:val="22"/>
      <w:szCs w:val="24"/>
      <w:lang w:eastAsia="ar-SA"/>
    </w:rPr>
  </w:style>
  <w:style w:type="character" w:customStyle="1" w:styleId="Char10">
    <w:name w:val="Απλό κείμενο Char1"/>
    <w:uiPriority w:val="99"/>
    <w:semiHidden/>
    <w:rsid w:val="00DA0379"/>
    <w:rPr>
      <w:rFonts w:ascii="Consolas" w:hAnsi="Consolas" w:cs="Consolas"/>
      <w:sz w:val="21"/>
      <w:szCs w:val="21"/>
    </w:rPr>
  </w:style>
  <w:style w:type="character" w:customStyle="1" w:styleId="WW-FootnoteReference17">
    <w:name w:val="WW-Footnote Reference17"/>
    <w:rsid w:val="00BA75E5"/>
    <w:rPr>
      <w:vertAlign w:val="superscript"/>
    </w:rPr>
  </w:style>
  <w:style w:type="paragraph" w:customStyle="1" w:styleId="xl63">
    <w:name w:val="xl63"/>
    <w:basedOn w:val="a"/>
    <w:uiPriority w:val="99"/>
    <w:rsid w:val="00B851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64">
    <w:name w:val="xl64"/>
    <w:basedOn w:val="a"/>
    <w:uiPriority w:val="99"/>
    <w:rsid w:val="00B85166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18"/>
      <w:szCs w:val="18"/>
      <w:lang w:eastAsia="el-GR" w:bidi="he-IL"/>
    </w:rPr>
  </w:style>
  <w:style w:type="paragraph" w:customStyle="1" w:styleId="xl112">
    <w:name w:val="xl112"/>
    <w:basedOn w:val="a"/>
    <w:uiPriority w:val="99"/>
    <w:rsid w:val="00B8516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18"/>
      <w:szCs w:val="18"/>
      <w:lang w:eastAsia="el-GR" w:bidi="he-IL"/>
    </w:rPr>
  </w:style>
  <w:style w:type="paragraph" w:customStyle="1" w:styleId="xl114">
    <w:name w:val="xl114"/>
    <w:basedOn w:val="a"/>
    <w:uiPriority w:val="99"/>
    <w:rsid w:val="00AC20E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18"/>
      <w:szCs w:val="18"/>
      <w:lang w:eastAsia="el-GR" w:bidi="he-IL"/>
    </w:rPr>
  </w:style>
  <w:style w:type="character" w:customStyle="1" w:styleId="4Char">
    <w:name w:val="Επικεφαλίδα 4 Char"/>
    <w:basedOn w:val="a0"/>
    <w:link w:val="4"/>
    <w:uiPriority w:val="9"/>
    <w:rsid w:val="00DD46B3"/>
    <w:rPr>
      <w:rFonts w:ascii="Arial" w:hAnsi="Arial"/>
      <w:b/>
      <w:bCs/>
      <w:sz w:val="22"/>
      <w:szCs w:val="28"/>
      <w:lang w:val="en-GB" w:eastAsia="ar-SA"/>
    </w:rPr>
  </w:style>
  <w:style w:type="character" w:customStyle="1" w:styleId="WW8Num1z0">
    <w:name w:val="WW8Num1z0"/>
    <w:rsid w:val="00DD46B3"/>
  </w:style>
  <w:style w:type="character" w:customStyle="1" w:styleId="WW8Num1z1">
    <w:name w:val="WW8Num1z1"/>
    <w:rsid w:val="00DD46B3"/>
  </w:style>
  <w:style w:type="character" w:customStyle="1" w:styleId="WW8Num1z2">
    <w:name w:val="WW8Num1z2"/>
    <w:rsid w:val="00DD46B3"/>
  </w:style>
  <w:style w:type="character" w:customStyle="1" w:styleId="WW8Num1z3">
    <w:name w:val="WW8Num1z3"/>
    <w:rsid w:val="00DD46B3"/>
  </w:style>
  <w:style w:type="character" w:customStyle="1" w:styleId="WW8Num1z4">
    <w:name w:val="WW8Num1z4"/>
    <w:rsid w:val="00DD46B3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DD46B3"/>
  </w:style>
  <w:style w:type="character" w:customStyle="1" w:styleId="WW8Num1z6">
    <w:name w:val="WW8Num1z6"/>
    <w:rsid w:val="00DD46B3"/>
  </w:style>
  <w:style w:type="character" w:customStyle="1" w:styleId="WW8Num1z7">
    <w:name w:val="WW8Num1z7"/>
    <w:rsid w:val="00DD46B3"/>
  </w:style>
  <w:style w:type="character" w:customStyle="1" w:styleId="WW8Num1z8">
    <w:name w:val="WW8Num1z8"/>
    <w:rsid w:val="00DD46B3"/>
  </w:style>
  <w:style w:type="character" w:customStyle="1" w:styleId="WW8Num2z0">
    <w:name w:val="WW8Num2z0"/>
    <w:rsid w:val="00DD46B3"/>
    <w:rPr>
      <w:rFonts w:ascii="Symbol" w:hAnsi="Symbol" w:cs="Symbol"/>
      <w:lang w:val="el-GR"/>
    </w:rPr>
  </w:style>
  <w:style w:type="character" w:customStyle="1" w:styleId="WW8Num3z0">
    <w:name w:val="WW8Num3z0"/>
    <w:rsid w:val="00DD46B3"/>
    <w:rPr>
      <w:lang w:val="el-GR"/>
    </w:rPr>
  </w:style>
  <w:style w:type="character" w:customStyle="1" w:styleId="WW8Num4z0">
    <w:name w:val="WW8Num4z0"/>
    <w:rsid w:val="00DD46B3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DD46B3"/>
    <w:rPr>
      <w:shd w:val="clear" w:color="auto" w:fill="FFFF00"/>
      <w:lang w:val="el-GR"/>
    </w:rPr>
  </w:style>
  <w:style w:type="character" w:customStyle="1" w:styleId="WW8Num6z0">
    <w:name w:val="WW8Num6z0"/>
    <w:rsid w:val="00DD46B3"/>
    <w:rPr>
      <w:b/>
      <w:bCs/>
      <w:szCs w:val="22"/>
      <w:lang w:val="el-GR"/>
    </w:rPr>
  </w:style>
  <w:style w:type="character" w:customStyle="1" w:styleId="WW8Num6z1">
    <w:name w:val="WW8Num6z1"/>
    <w:rsid w:val="00DD46B3"/>
  </w:style>
  <w:style w:type="character" w:customStyle="1" w:styleId="WW8Num6z2">
    <w:name w:val="WW8Num6z2"/>
    <w:rsid w:val="00DD46B3"/>
  </w:style>
  <w:style w:type="character" w:customStyle="1" w:styleId="WW8Num6z3">
    <w:name w:val="WW8Num6z3"/>
    <w:rsid w:val="00DD46B3"/>
  </w:style>
  <w:style w:type="character" w:customStyle="1" w:styleId="WW8Num6z4">
    <w:name w:val="WW8Num6z4"/>
    <w:rsid w:val="00DD46B3"/>
  </w:style>
  <w:style w:type="character" w:customStyle="1" w:styleId="WW8Num6z5">
    <w:name w:val="WW8Num6z5"/>
    <w:rsid w:val="00DD46B3"/>
  </w:style>
  <w:style w:type="character" w:customStyle="1" w:styleId="WW8Num6z6">
    <w:name w:val="WW8Num6z6"/>
    <w:rsid w:val="00DD46B3"/>
  </w:style>
  <w:style w:type="character" w:customStyle="1" w:styleId="WW8Num6z7">
    <w:name w:val="WW8Num6z7"/>
    <w:rsid w:val="00DD46B3"/>
  </w:style>
  <w:style w:type="character" w:customStyle="1" w:styleId="WW8Num6z8">
    <w:name w:val="WW8Num6z8"/>
    <w:rsid w:val="00DD46B3"/>
  </w:style>
  <w:style w:type="character" w:customStyle="1" w:styleId="WW8Num7z0">
    <w:name w:val="WW8Num7z0"/>
    <w:rsid w:val="00DD46B3"/>
    <w:rPr>
      <w:b/>
      <w:bCs/>
      <w:szCs w:val="22"/>
      <w:lang w:val="el-GR"/>
    </w:rPr>
  </w:style>
  <w:style w:type="character" w:customStyle="1" w:styleId="WW8Num7z1">
    <w:name w:val="WW8Num7z1"/>
    <w:rsid w:val="00DD46B3"/>
    <w:rPr>
      <w:rFonts w:eastAsia="Calibri"/>
      <w:lang w:val="el-GR"/>
    </w:rPr>
  </w:style>
  <w:style w:type="character" w:customStyle="1" w:styleId="WW8Num7z2">
    <w:name w:val="WW8Num7z2"/>
    <w:rsid w:val="00DD46B3"/>
  </w:style>
  <w:style w:type="character" w:customStyle="1" w:styleId="WW8Num7z3">
    <w:name w:val="WW8Num7z3"/>
    <w:rsid w:val="00DD46B3"/>
  </w:style>
  <w:style w:type="character" w:customStyle="1" w:styleId="WW8Num7z4">
    <w:name w:val="WW8Num7z4"/>
    <w:rsid w:val="00DD46B3"/>
  </w:style>
  <w:style w:type="character" w:customStyle="1" w:styleId="WW8Num7z5">
    <w:name w:val="WW8Num7z5"/>
    <w:rsid w:val="00DD46B3"/>
  </w:style>
  <w:style w:type="character" w:customStyle="1" w:styleId="WW8Num7z6">
    <w:name w:val="WW8Num7z6"/>
    <w:rsid w:val="00DD46B3"/>
  </w:style>
  <w:style w:type="character" w:customStyle="1" w:styleId="WW8Num7z7">
    <w:name w:val="WW8Num7z7"/>
    <w:rsid w:val="00DD46B3"/>
  </w:style>
  <w:style w:type="character" w:customStyle="1" w:styleId="WW8Num7z8">
    <w:name w:val="WW8Num7z8"/>
    <w:rsid w:val="00DD46B3"/>
  </w:style>
  <w:style w:type="character" w:customStyle="1" w:styleId="WW8Num8z0">
    <w:name w:val="WW8Num8z0"/>
    <w:rsid w:val="00DD46B3"/>
    <w:rPr>
      <w:rFonts w:ascii="Symbol" w:hAnsi="Symbol" w:cs="OpenSymbol"/>
      <w:color w:val="5B9BD5"/>
    </w:rPr>
  </w:style>
  <w:style w:type="character" w:customStyle="1" w:styleId="WW8Num9z0">
    <w:name w:val="WW8Num9z0"/>
    <w:rsid w:val="00DD46B3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DD46B3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0">
    <w:name w:val="WW8Num11z0"/>
    <w:rsid w:val="00DD46B3"/>
    <w:rPr>
      <w:rFonts w:ascii="Symbol" w:hAnsi="Symbol" w:cs="Symbol" w:hint="default"/>
      <w:lang w:val="el-GR"/>
    </w:rPr>
  </w:style>
  <w:style w:type="character" w:customStyle="1" w:styleId="WW8Num11z1">
    <w:name w:val="WW8Num11z1"/>
    <w:rsid w:val="00DD46B3"/>
    <w:rPr>
      <w:rFonts w:ascii="Courier New" w:hAnsi="Courier New" w:cs="Courier New" w:hint="default"/>
    </w:rPr>
  </w:style>
  <w:style w:type="character" w:customStyle="1" w:styleId="WW8Num11z2">
    <w:name w:val="WW8Num11z2"/>
    <w:rsid w:val="00DD46B3"/>
    <w:rPr>
      <w:rFonts w:ascii="Wingdings" w:hAnsi="Wingdings" w:cs="Wingdings" w:hint="default"/>
    </w:rPr>
  </w:style>
  <w:style w:type="character" w:customStyle="1" w:styleId="51">
    <w:name w:val="Προεπιλεγμένη γραμματοσειρά5"/>
    <w:rsid w:val="00DD46B3"/>
  </w:style>
  <w:style w:type="character" w:customStyle="1" w:styleId="WW8Num10z1">
    <w:name w:val="WW8Num10z1"/>
    <w:rsid w:val="00DD46B3"/>
  </w:style>
  <w:style w:type="character" w:customStyle="1" w:styleId="WW8Num10z2">
    <w:name w:val="WW8Num10z2"/>
    <w:rsid w:val="00DD46B3"/>
  </w:style>
  <w:style w:type="character" w:customStyle="1" w:styleId="WW8Num10z3">
    <w:name w:val="WW8Num10z3"/>
    <w:rsid w:val="00DD46B3"/>
  </w:style>
  <w:style w:type="character" w:customStyle="1" w:styleId="WW8Num10z4">
    <w:name w:val="WW8Num10z4"/>
    <w:rsid w:val="00DD46B3"/>
  </w:style>
  <w:style w:type="character" w:customStyle="1" w:styleId="WW8Num10z5">
    <w:name w:val="WW8Num10z5"/>
    <w:rsid w:val="00DD46B3"/>
  </w:style>
  <w:style w:type="character" w:customStyle="1" w:styleId="WW8Num10z6">
    <w:name w:val="WW8Num10z6"/>
    <w:rsid w:val="00DD46B3"/>
  </w:style>
  <w:style w:type="character" w:customStyle="1" w:styleId="WW8Num10z7">
    <w:name w:val="WW8Num10z7"/>
    <w:rsid w:val="00DD46B3"/>
  </w:style>
  <w:style w:type="character" w:customStyle="1" w:styleId="WW8Num10z8">
    <w:name w:val="WW8Num10z8"/>
    <w:rsid w:val="00DD46B3"/>
  </w:style>
  <w:style w:type="character" w:customStyle="1" w:styleId="WW-">
    <w:name w:val="WW-Προεπιλεγμένη γραμματοσειρά"/>
    <w:rsid w:val="00DD46B3"/>
  </w:style>
  <w:style w:type="character" w:customStyle="1" w:styleId="WW-DefaultParagraphFont">
    <w:name w:val="WW-Default Paragraph Font"/>
    <w:rsid w:val="00DD46B3"/>
  </w:style>
  <w:style w:type="character" w:customStyle="1" w:styleId="WW8Num8z1">
    <w:name w:val="WW8Num8z1"/>
    <w:rsid w:val="00DD46B3"/>
    <w:rPr>
      <w:rFonts w:eastAsia="Calibri"/>
      <w:lang w:val="el-GR"/>
    </w:rPr>
  </w:style>
  <w:style w:type="character" w:customStyle="1" w:styleId="WW8Num8z2">
    <w:name w:val="WW8Num8z2"/>
    <w:rsid w:val="00DD46B3"/>
  </w:style>
  <w:style w:type="character" w:customStyle="1" w:styleId="WW8Num8z3">
    <w:name w:val="WW8Num8z3"/>
    <w:rsid w:val="00DD46B3"/>
  </w:style>
  <w:style w:type="character" w:customStyle="1" w:styleId="WW8Num8z4">
    <w:name w:val="WW8Num8z4"/>
    <w:rsid w:val="00DD46B3"/>
  </w:style>
  <w:style w:type="character" w:customStyle="1" w:styleId="WW8Num8z5">
    <w:name w:val="WW8Num8z5"/>
    <w:rsid w:val="00DD46B3"/>
  </w:style>
  <w:style w:type="character" w:customStyle="1" w:styleId="WW8Num8z6">
    <w:name w:val="WW8Num8z6"/>
    <w:rsid w:val="00DD46B3"/>
  </w:style>
  <w:style w:type="character" w:customStyle="1" w:styleId="WW8Num8z7">
    <w:name w:val="WW8Num8z7"/>
    <w:rsid w:val="00DD46B3"/>
  </w:style>
  <w:style w:type="character" w:customStyle="1" w:styleId="WW8Num8z8">
    <w:name w:val="WW8Num8z8"/>
    <w:rsid w:val="00DD46B3"/>
  </w:style>
  <w:style w:type="character" w:customStyle="1" w:styleId="WW8Num11z3">
    <w:name w:val="WW8Num11z3"/>
    <w:rsid w:val="00DD46B3"/>
  </w:style>
  <w:style w:type="character" w:customStyle="1" w:styleId="WW8Num11z4">
    <w:name w:val="WW8Num11z4"/>
    <w:rsid w:val="00DD46B3"/>
  </w:style>
  <w:style w:type="character" w:customStyle="1" w:styleId="WW8Num11z5">
    <w:name w:val="WW8Num11z5"/>
    <w:rsid w:val="00DD46B3"/>
  </w:style>
  <w:style w:type="character" w:customStyle="1" w:styleId="WW8Num11z6">
    <w:name w:val="WW8Num11z6"/>
    <w:rsid w:val="00DD46B3"/>
  </w:style>
  <w:style w:type="character" w:customStyle="1" w:styleId="WW8Num11z7">
    <w:name w:val="WW8Num11z7"/>
    <w:rsid w:val="00DD46B3"/>
  </w:style>
  <w:style w:type="character" w:customStyle="1" w:styleId="WW8Num11z8">
    <w:name w:val="WW8Num11z8"/>
    <w:rsid w:val="00DD46B3"/>
  </w:style>
  <w:style w:type="character" w:customStyle="1" w:styleId="WW-DefaultParagraphFont1">
    <w:name w:val="WW-Default Paragraph Font1"/>
    <w:rsid w:val="00DD46B3"/>
  </w:style>
  <w:style w:type="character" w:customStyle="1" w:styleId="41">
    <w:name w:val="Προεπιλεγμένη γραμματοσειρά4"/>
    <w:rsid w:val="00DD46B3"/>
  </w:style>
  <w:style w:type="character" w:customStyle="1" w:styleId="WW8Num2z1">
    <w:name w:val="WW8Num2z1"/>
    <w:rsid w:val="00DD46B3"/>
  </w:style>
  <w:style w:type="character" w:customStyle="1" w:styleId="WW8Num2z2">
    <w:name w:val="WW8Num2z2"/>
    <w:rsid w:val="00DD46B3"/>
  </w:style>
  <w:style w:type="character" w:customStyle="1" w:styleId="WW8Num2z3">
    <w:name w:val="WW8Num2z3"/>
    <w:rsid w:val="00DD46B3"/>
  </w:style>
  <w:style w:type="character" w:customStyle="1" w:styleId="WW8Num2z4">
    <w:name w:val="WW8Num2z4"/>
    <w:rsid w:val="00DD46B3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DD46B3"/>
  </w:style>
  <w:style w:type="character" w:customStyle="1" w:styleId="WW8Num2z6">
    <w:name w:val="WW8Num2z6"/>
    <w:rsid w:val="00DD46B3"/>
  </w:style>
  <w:style w:type="character" w:customStyle="1" w:styleId="WW8Num2z7">
    <w:name w:val="WW8Num2z7"/>
    <w:rsid w:val="00DD46B3"/>
  </w:style>
  <w:style w:type="character" w:customStyle="1" w:styleId="WW8Num2z8">
    <w:name w:val="WW8Num2z8"/>
    <w:rsid w:val="00DD46B3"/>
  </w:style>
  <w:style w:type="character" w:customStyle="1" w:styleId="WW8Num9z1">
    <w:name w:val="WW8Num9z1"/>
    <w:rsid w:val="00DD46B3"/>
    <w:rPr>
      <w:rFonts w:eastAsia="Calibri"/>
      <w:lang w:val="el-GR"/>
    </w:rPr>
  </w:style>
  <w:style w:type="character" w:customStyle="1" w:styleId="WW8Num9z2">
    <w:name w:val="WW8Num9z2"/>
    <w:rsid w:val="00DD46B3"/>
  </w:style>
  <w:style w:type="character" w:customStyle="1" w:styleId="WW8Num9z3">
    <w:name w:val="WW8Num9z3"/>
    <w:rsid w:val="00DD46B3"/>
  </w:style>
  <w:style w:type="character" w:customStyle="1" w:styleId="WW8Num9z4">
    <w:name w:val="WW8Num9z4"/>
    <w:rsid w:val="00DD46B3"/>
  </w:style>
  <w:style w:type="character" w:customStyle="1" w:styleId="WW8Num9z6">
    <w:name w:val="WW8Num9z6"/>
    <w:rsid w:val="00DD46B3"/>
  </w:style>
  <w:style w:type="character" w:customStyle="1" w:styleId="WW8Num9z7">
    <w:name w:val="WW8Num9z7"/>
    <w:rsid w:val="00DD46B3"/>
  </w:style>
  <w:style w:type="character" w:customStyle="1" w:styleId="WW8Num9z8">
    <w:name w:val="WW8Num9z8"/>
    <w:rsid w:val="00DD46B3"/>
  </w:style>
  <w:style w:type="character" w:customStyle="1" w:styleId="WW-DefaultParagraphFont11">
    <w:name w:val="WW-Default Paragraph Font11"/>
    <w:rsid w:val="00DD46B3"/>
  </w:style>
  <w:style w:type="character" w:customStyle="1" w:styleId="WW8Num12z0">
    <w:name w:val="WW8Num12z0"/>
    <w:rsid w:val="00DD46B3"/>
    <w:rPr>
      <w:rFonts w:ascii="Symbol" w:hAnsi="Symbol" w:cs="Symbol"/>
    </w:rPr>
  </w:style>
  <w:style w:type="character" w:customStyle="1" w:styleId="WW8Num12z1">
    <w:name w:val="WW8Num12z1"/>
    <w:rsid w:val="00DD46B3"/>
    <w:rPr>
      <w:rFonts w:ascii="Courier New" w:hAnsi="Courier New" w:cs="Courier New"/>
    </w:rPr>
  </w:style>
  <w:style w:type="character" w:customStyle="1" w:styleId="WW8Num12z2">
    <w:name w:val="WW8Num12z2"/>
    <w:rsid w:val="00DD46B3"/>
    <w:rPr>
      <w:rFonts w:ascii="Wingdings" w:hAnsi="Wingdings" w:cs="Wingdings"/>
    </w:rPr>
  </w:style>
  <w:style w:type="character" w:customStyle="1" w:styleId="WW-DefaultParagraphFont111">
    <w:name w:val="WW-Default Paragraph Font111"/>
    <w:rsid w:val="00DD46B3"/>
  </w:style>
  <w:style w:type="character" w:customStyle="1" w:styleId="WW-DefaultParagraphFont1111">
    <w:name w:val="WW-Default Paragraph Font1111"/>
    <w:rsid w:val="00DD46B3"/>
  </w:style>
  <w:style w:type="character" w:customStyle="1" w:styleId="WW-DefaultParagraphFont11111">
    <w:name w:val="WW-Default Paragraph Font11111"/>
    <w:rsid w:val="00DD46B3"/>
  </w:style>
  <w:style w:type="character" w:customStyle="1" w:styleId="33">
    <w:name w:val="Προεπιλεγμένη γραμματοσειρά3"/>
    <w:rsid w:val="00DD46B3"/>
  </w:style>
  <w:style w:type="character" w:customStyle="1" w:styleId="WW-DefaultParagraphFont111111">
    <w:name w:val="WW-Default Paragraph Font111111"/>
    <w:rsid w:val="00DD46B3"/>
  </w:style>
  <w:style w:type="character" w:customStyle="1" w:styleId="DefaultParagraphFont2">
    <w:name w:val="Default Paragraph Font2"/>
    <w:rsid w:val="00DD46B3"/>
  </w:style>
  <w:style w:type="character" w:customStyle="1" w:styleId="WW8Num12z3">
    <w:name w:val="WW8Num12z3"/>
    <w:rsid w:val="00DD46B3"/>
  </w:style>
  <w:style w:type="character" w:customStyle="1" w:styleId="WW8Num12z4">
    <w:name w:val="WW8Num12z4"/>
    <w:rsid w:val="00DD46B3"/>
  </w:style>
  <w:style w:type="character" w:customStyle="1" w:styleId="WW8Num12z5">
    <w:name w:val="WW8Num12z5"/>
    <w:rsid w:val="00DD46B3"/>
  </w:style>
  <w:style w:type="character" w:customStyle="1" w:styleId="WW8Num12z6">
    <w:name w:val="WW8Num12z6"/>
    <w:rsid w:val="00DD46B3"/>
  </w:style>
  <w:style w:type="character" w:customStyle="1" w:styleId="WW8Num12z7">
    <w:name w:val="WW8Num12z7"/>
    <w:rsid w:val="00DD46B3"/>
  </w:style>
  <w:style w:type="character" w:customStyle="1" w:styleId="WW8Num12z8">
    <w:name w:val="WW8Num12z8"/>
    <w:rsid w:val="00DD46B3"/>
  </w:style>
  <w:style w:type="character" w:customStyle="1" w:styleId="WW8Num13z0">
    <w:name w:val="WW8Num13z0"/>
    <w:rsid w:val="00DD46B3"/>
    <w:rPr>
      <w:rFonts w:ascii="Symbol" w:hAnsi="Symbol" w:cs="OpenSymbol"/>
    </w:rPr>
  </w:style>
  <w:style w:type="character" w:customStyle="1" w:styleId="WW-DefaultParagraphFont1111111">
    <w:name w:val="WW-Default Paragraph Font1111111"/>
    <w:rsid w:val="00DD46B3"/>
  </w:style>
  <w:style w:type="character" w:customStyle="1" w:styleId="WW8Num13z1">
    <w:name w:val="WW8Num13z1"/>
    <w:rsid w:val="00DD46B3"/>
    <w:rPr>
      <w:rFonts w:eastAsia="Calibri"/>
      <w:lang w:val="el-GR"/>
    </w:rPr>
  </w:style>
  <w:style w:type="character" w:customStyle="1" w:styleId="WW8Num13z2">
    <w:name w:val="WW8Num13z2"/>
    <w:rsid w:val="00DD46B3"/>
  </w:style>
  <w:style w:type="character" w:customStyle="1" w:styleId="WW8Num13z3">
    <w:name w:val="WW8Num13z3"/>
    <w:rsid w:val="00DD46B3"/>
  </w:style>
  <w:style w:type="character" w:customStyle="1" w:styleId="WW8Num13z4">
    <w:name w:val="WW8Num13z4"/>
    <w:rsid w:val="00DD46B3"/>
  </w:style>
  <w:style w:type="character" w:customStyle="1" w:styleId="WW8Num13z5">
    <w:name w:val="WW8Num13z5"/>
    <w:rsid w:val="00DD46B3"/>
  </w:style>
  <w:style w:type="character" w:customStyle="1" w:styleId="WW8Num13z6">
    <w:name w:val="WW8Num13z6"/>
    <w:rsid w:val="00DD46B3"/>
  </w:style>
  <w:style w:type="character" w:customStyle="1" w:styleId="WW8Num13z7">
    <w:name w:val="WW8Num13z7"/>
    <w:rsid w:val="00DD46B3"/>
  </w:style>
  <w:style w:type="character" w:customStyle="1" w:styleId="WW8Num13z8">
    <w:name w:val="WW8Num13z8"/>
    <w:rsid w:val="00DD46B3"/>
  </w:style>
  <w:style w:type="character" w:customStyle="1" w:styleId="WW8Num14z0">
    <w:name w:val="WW8Num14z0"/>
    <w:rsid w:val="00DD46B3"/>
    <w:rPr>
      <w:rFonts w:ascii="Symbol" w:hAnsi="Symbol" w:cs="OpenSymbol"/>
    </w:rPr>
  </w:style>
  <w:style w:type="character" w:customStyle="1" w:styleId="WW8Num14z1">
    <w:name w:val="WW8Num14z1"/>
    <w:rsid w:val="00DD46B3"/>
  </w:style>
  <w:style w:type="character" w:customStyle="1" w:styleId="WW8Num14z2">
    <w:name w:val="WW8Num14z2"/>
    <w:rsid w:val="00DD46B3"/>
  </w:style>
  <w:style w:type="character" w:customStyle="1" w:styleId="WW8Num14z3">
    <w:name w:val="WW8Num14z3"/>
    <w:rsid w:val="00DD46B3"/>
  </w:style>
  <w:style w:type="character" w:customStyle="1" w:styleId="WW8Num14z4">
    <w:name w:val="WW8Num14z4"/>
    <w:rsid w:val="00DD46B3"/>
  </w:style>
  <w:style w:type="character" w:customStyle="1" w:styleId="WW8Num14z5">
    <w:name w:val="WW8Num14z5"/>
    <w:rsid w:val="00DD46B3"/>
  </w:style>
  <w:style w:type="character" w:customStyle="1" w:styleId="WW8Num14z6">
    <w:name w:val="WW8Num14z6"/>
    <w:rsid w:val="00DD46B3"/>
  </w:style>
  <w:style w:type="character" w:customStyle="1" w:styleId="WW8Num14z7">
    <w:name w:val="WW8Num14z7"/>
    <w:rsid w:val="00DD46B3"/>
  </w:style>
  <w:style w:type="character" w:customStyle="1" w:styleId="WW8Num14z8">
    <w:name w:val="WW8Num14z8"/>
    <w:rsid w:val="00DD46B3"/>
  </w:style>
  <w:style w:type="character" w:customStyle="1" w:styleId="WW8Num15z0">
    <w:name w:val="WW8Num15z0"/>
    <w:rsid w:val="00DD46B3"/>
  </w:style>
  <w:style w:type="character" w:customStyle="1" w:styleId="WW8Num15z1">
    <w:name w:val="WW8Num15z1"/>
    <w:rsid w:val="00DD46B3"/>
  </w:style>
  <w:style w:type="character" w:customStyle="1" w:styleId="WW8Num15z2">
    <w:name w:val="WW8Num15z2"/>
    <w:rsid w:val="00DD46B3"/>
  </w:style>
  <w:style w:type="character" w:customStyle="1" w:styleId="WW8Num15z3">
    <w:name w:val="WW8Num15z3"/>
    <w:rsid w:val="00DD46B3"/>
  </w:style>
  <w:style w:type="character" w:customStyle="1" w:styleId="WW8Num15z4">
    <w:name w:val="WW8Num15z4"/>
    <w:rsid w:val="00DD46B3"/>
  </w:style>
  <w:style w:type="character" w:customStyle="1" w:styleId="WW8Num15z5">
    <w:name w:val="WW8Num15z5"/>
    <w:rsid w:val="00DD46B3"/>
  </w:style>
  <w:style w:type="character" w:customStyle="1" w:styleId="WW8Num15z6">
    <w:name w:val="WW8Num15z6"/>
    <w:rsid w:val="00DD46B3"/>
  </w:style>
  <w:style w:type="character" w:customStyle="1" w:styleId="WW8Num15z7">
    <w:name w:val="WW8Num15z7"/>
    <w:rsid w:val="00DD46B3"/>
  </w:style>
  <w:style w:type="character" w:customStyle="1" w:styleId="WW8Num15z8">
    <w:name w:val="WW8Num15z8"/>
    <w:rsid w:val="00DD46B3"/>
  </w:style>
  <w:style w:type="character" w:customStyle="1" w:styleId="WW8Num16z0">
    <w:name w:val="WW8Num16z0"/>
    <w:rsid w:val="00DD46B3"/>
  </w:style>
  <w:style w:type="character" w:customStyle="1" w:styleId="WW8Num16z1">
    <w:name w:val="WW8Num16z1"/>
    <w:rsid w:val="00DD46B3"/>
  </w:style>
  <w:style w:type="character" w:customStyle="1" w:styleId="WW8Num16z2">
    <w:name w:val="WW8Num16z2"/>
    <w:rsid w:val="00DD46B3"/>
  </w:style>
  <w:style w:type="character" w:customStyle="1" w:styleId="WW8Num16z3">
    <w:name w:val="WW8Num16z3"/>
    <w:rsid w:val="00DD46B3"/>
  </w:style>
  <w:style w:type="character" w:customStyle="1" w:styleId="WW8Num16z4">
    <w:name w:val="WW8Num16z4"/>
    <w:rsid w:val="00DD46B3"/>
  </w:style>
  <w:style w:type="character" w:customStyle="1" w:styleId="WW8Num16z5">
    <w:name w:val="WW8Num16z5"/>
    <w:rsid w:val="00DD46B3"/>
  </w:style>
  <w:style w:type="character" w:customStyle="1" w:styleId="WW8Num16z6">
    <w:name w:val="WW8Num16z6"/>
    <w:rsid w:val="00DD46B3"/>
  </w:style>
  <w:style w:type="character" w:customStyle="1" w:styleId="WW8Num16z7">
    <w:name w:val="WW8Num16z7"/>
    <w:rsid w:val="00DD46B3"/>
  </w:style>
  <w:style w:type="character" w:customStyle="1" w:styleId="WW8Num16z8">
    <w:name w:val="WW8Num16z8"/>
    <w:rsid w:val="00DD46B3"/>
  </w:style>
  <w:style w:type="character" w:customStyle="1" w:styleId="WW-DefaultParagraphFont11111111">
    <w:name w:val="WW-Default Paragraph Font11111111"/>
    <w:rsid w:val="00DD46B3"/>
  </w:style>
  <w:style w:type="character" w:customStyle="1" w:styleId="WW-DefaultParagraphFont111111111">
    <w:name w:val="WW-Default Paragraph Font111111111"/>
    <w:rsid w:val="00DD46B3"/>
  </w:style>
  <w:style w:type="character" w:customStyle="1" w:styleId="WW-DefaultParagraphFont1111111111">
    <w:name w:val="WW-Default Paragraph Font1111111111"/>
    <w:rsid w:val="00DD46B3"/>
  </w:style>
  <w:style w:type="character" w:customStyle="1" w:styleId="WW-DefaultParagraphFont11111111111">
    <w:name w:val="WW-Default Paragraph Font11111111111"/>
    <w:rsid w:val="00DD46B3"/>
  </w:style>
  <w:style w:type="character" w:customStyle="1" w:styleId="WW-DefaultParagraphFont111111111111">
    <w:name w:val="WW-Default Paragraph Font111111111111"/>
    <w:rsid w:val="00DD46B3"/>
  </w:style>
  <w:style w:type="character" w:customStyle="1" w:styleId="WW8Num17z0">
    <w:name w:val="WW8Num17z0"/>
    <w:rsid w:val="00DD46B3"/>
  </w:style>
  <w:style w:type="character" w:customStyle="1" w:styleId="WW8Num17z1">
    <w:name w:val="WW8Num17z1"/>
    <w:rsid w:val="00DD46B3"/>
  </w:style>
  <w:style w:type="character" w:customStyle="1" w:styleId="WW8Num17z2">
    <w:name w:val="WW8Num17z2"/>
    <w:rsid w:val="00DD46B3"/>
  </w:style>
  <w:style w:type="character" w:customStyle="1" w:styleId="WW8Num17z3">
    <w:name w:val="WW8Num17z3"/>
    <w:rsid w:val="00DD46B3"/>
  </w:style>
  <w:style w:type="character" w:customStyle="1" w:styleId="WW8Num17z4">
    <w:name w:val="WW8Num17z4"/>
    <w:rsid w:val="00DD46B3"/>
  </w:style>
  <w:style w:type="character" w:customStyle="1" w:styleId="WW8Num17z5">
    <w:name w:val="WW8Num17z5"/>
    <w:rsid w:val="00DD46B3"/>
  </w:style>
  <w:style w:type="character" w:customStyle="1" w:styleId="WW8Num17z6">
    <w:name w:val="WW8Num17z6"/>
    <w:rsid w:val="00DD46B3"/>
  </w:style>
  <w:style w:type="character" w:customStyle="1" w:styleId="WW8Num17z7">
    <w:name w:val="WW8Num17z7"/>
    <w:rsid w:val="00DD46B3"/>
  </w:style>
  <w:style w:type="character" w:customStyle="1" w:styleId="WW8Num17z8">
    <w:name w:val="WW8Num17z8"/>
    <w:rsid w:val="00DD46B3"/>
  </w:style>
  <w:style w:type="character" w:customStyle="1" w:styleId="WW8Num18z0">
    <w:name w:val="WW8Num18z0"/>
    <w:rsid w:val="00DD46B3"/>
  </w:style>
  <w:style w:type="character" w:customStyle="1" w:styleId="WW8Num18z1">
    <w:name w:val="WW8Num18z1"/>
    <w:rsid w:val="00DD46B3"/>
  </w:style>
  <w:style w:type="character" w:customStyle="1" w:styleId="WW8Num18z2">
    <w:name w:val="WW8Num18z2"/>
    <w:rsid w:val="00DD46B3"/>
  </w:style>
  <w:style w:type="character" w:customStyle="1" w:styleId="WW8Num18z3">
    <w:name w:val="WW8Num18z3"/>
    <w:rsid w:val="00DD46B3"/>
  </w:style>
  <w:style w:type="character" w:customStyle="1" w:styleId="WW8Num18z4">
    <w:name w:val="WW8Num18z4"/>
    <w:rsid w:val="00DD46B3"/>
  </w:style>
  <w:style w:type="character" w:customStyle="1" w:styleId="WW8Num18z5">
    <w:name w:val="WW8Num18z5"/>
    <w:rsid w:val="00DD46B3"/>
  </w:style>
  <w:style w:type="character" w:customStyle="1" w:styleId="WW8Num18z6">
    <w:name w:val="WW8Num18z6"/>
    <w:rsid w:val="00DD46B3"/>
  </w:style>
  <w:style w:type="character" w:customStyle="1" w:styleId="WW8Num18z7">
    <w:name w:val="WW8Num18z7"/>
    <w:rsid w:val="00DD46B3"/>
  </w:style>
  <w:style w:type="character" w:customStyle="1" w:styleId="WW8Num18z8">
    <w:name w:val="WW8Num18z8"/>
    <w:rsid w:val="00DD46B3"/>
  </w:style>
  <w:style w:type="character" w:customStyle="1" w:styleId="WW8Num3z1">
    <w:name w:val="WW8Num3z1"/>
    <w:rsid w:val="00DD46B3"/>
  </w:style>
  <w:style w:type="character" w:customStyle="1" w:styleId="WW8Num3z2">
    <w:name w:val="WW8Num3z2"/>
    <w:rsid w:val="00DD46B3"/>
  </w:style>
  <w:style w:type="character" w:customStyle="1" w:styleId="WW8Num3z3">
    <w:name w:val="WW8Num3z3"/>
    <w:rsid w:val="00DD46B3"/>
  </w:style>
  <w:style w:type="character" w:customStyle="1" w:styleId="WW8Num3z4">
    <w:name w:val="WW8Num3z4"/>
    <w:rsid w:val="00DD46B3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DD46B3"/>
  </w:style>
  <w:style w:type="character" w:customStyle="1" w:styleId="WW8Num3z6">
    <w:name w:val="WW8Num3z6"/>
    <w:rsid w:val="00DD46B3"/>
  </w:style>
  <w:style w:type="character" w:customStyle="1" w:styleId="WW8Num3z7">
    <w:name w:val="WW8Num3z7"/>
    <w:rsid w:val="00DD46B3"/>
  </w:style>
  <w:style w:type="character" w:customStyle="1" w:styleId="WW8Num3z8">
    <w:name w:val="WW8Num3z8"/>
    <w:rsid w:val="00DD46B3"/>
  </w:style>
  <w:style w:type="character" w:customStyle="1" w:styleId="WW-DefaultParagraphFont1111111111111">
    <w:name w:val="WW-Default Paragraph Font1111111111111"/>
    <w:rsid w:val="00DD46B3"/>
  </w:style>
  <w:style w:type="character" w:customStyle="1" w:styleId="WW-DefaultParagraphFont11111111111111">
    <w:name w:val="WW-Default Paragraph Font11111111111111"/>
    <w:rsid w:val="00DD46B3"/>
  </w:style>
  <w:style w:type="character" w:customStyle="1" w:styleId="WW-DefaultParagraphFont111111111111111">
    <w:name w:val="WW-Default Paragraph Font111111111111111"/>
    <w:rsid w:val="00DD46B3"/>
  </w:style>
  <w:style w:type="character" w:customStyle="1" w:styleId="WW-DefaultParagraphFont1111111111111111">
    <w:name w:val="WW-Default Paragraph Font1111111111111111"/>
    <w:rsid w:val="00DD46B3"/>
  </w:style>
  <w:style w:type="character" w:customStyle="1" w:styleId="25">
    <w:name w:val="Προεπιλεγμένη γραμματοσειρά2"/>
    <w:rsid w:val="00DD46B3"/>
  </w:style>
  <w:style w:type="character" w:customStyle="1" w:styleId="WW8Num19z0">
    <w:name w:val="WW8Num19z0"/>
    <w:rsid w:val="00DD46B3"/>
    <w:rPr>
      <w:rFonts w:ascii="Calibri" w:hAnsi="Calibri" w:cs="Calibri"/>
    </w:rPr>
  </w:style>
  <w:style w:type="character" w:customStyle="1" w:styleId="WW8Num19z1">
    <w:name w:val="WW8Num19z1"/>
    <w:rsid w:val="00DD46B3"/>
  </w:style>
  <w:style w:type="character" w:customStyle="1" w:styleId="WW8Num20z0">
    <w:name w:val="WW8Num20z0"/>
    <w:rsid w:val="00DD46B3"/>
    <w:rPr>
      <w:rFonts w:ascii="Calibri" w:eastAsia="Calibri" w:hAnsi="Calibri" w:cs="Times New Roman"/>
    </w:rPr>
  </w:style>
  <w:style w:type="character" w:customStyle="1" w:styleId="WW8Num20z1">
    <w:name w:val="WW8Num20z1"/>
    <w:rsid w:val="00DD46B3"/>
    <w:rPr>
      <w:rFonts w:ascii="Courier New" w:hAnsi="Courier New" w:cs="Courier New"/>
    </w:rPr>
  </w:style>
  <w:style w:type="character" w:customStyle="1" w:styleId="WW8Num20z2">
    <w:name w:val="WW8Num20z2"/>
    <w:rsid w:val="00DD46B3"/>
    <w:rPr>
      <w:rFonts w:ascii="Wingdings" w:hAnsi="Wingdings" w:cs="Wingdings"/>
    </w:rPr>
  </w:style>
  <w:style w:type="character" w:customStyle="1" w:styleId="WW8Num20z3">
    <w:name w:val="WW8Num20z3"/>
    <w:rsid w:val="00DD46B3"/>
    <w:rPr>
      <w:rFonts w:ascii="Symbol" w:hAnsi="Symbol" w:cs="Symbol"/>
    </w:rPr>
  </w:style>
  <w:style w:type="character" w:customStyle="1" w:styleId="WW-DefaultParagraphFont11111111111111111">
    <w:name w:val="WW-Default Paragraph Font11111111111111111"/>
    <w:rsid w:val="00DD46B3"/>
  </w:style>
  <w:style w:type="character" w:customStyle="1" w:styleId="WW8Num19z2">
    <w:name w:val="WW8Num19z2"/>
    <w:rsid w:val="00DD46B3"/>
  </w:style>
  <w:style w:type="character" w:customStyle="1" w:styleId="WW8Num19z3">
    <w:name w:val="WW8Num19z3"/>
    <w:rsid w:val="00DD46B3"/>
  </w:style>
  <w:style w:type="character" w:customStyle="1" w:styleId="WW8Num19z4">
    <w:name w:val="WW8Num19z4"/>
    <w:rsid w:val="00DD46B3"/>
  </w:style>
  <w:style w:type="character" w:customStyle="1" w:styleId="WW8Num19z5">
    <w:name w:val="WW8Num19z5"/>
    <w:rsid w:val="00DD46B3"/>
  </w:style>
  <w:style w:type="character" w:customStyle="1" w:styleId="WW8Num19z6">
    <w:name w:val="WW8Num19z6"/>
    <w:rsid w:val="00DD46B3"/>
  </w:style>
  <w:style w:type="character" w:customStyle="1" w:styleId="WW8Num19z7">
    <w:name w:val="WW8Num19z7"/>
    <w:rsid w:val="00DD46B3"/>
  </w:style>
  <w:style w:type="character" w:customStyle="1" w:styleId="WW8Num19z8">
    <w:name w:val="WW8Num19z8"/>
    <w:rsid w:val="00DD46B3"/>
  </w:style>
  <w:style w:type="character" w:customStyle="1" w:styleId="WW8Num20z4">
    <w:name w:val="WW8Num20z4"/>
    <w:rsid w:val="00DD46B3"/>
  </w:style>
  <w:style w:type="character" w:customStyle="1" w:styleId="WW8Num20z5">
    <w:name w:val="WW8Num20z5"/>
    <w:rsid w:val="00DD46B3"/>
  </w:style>
  <w:style w:type="character" w:customStyle="1" w:styleId="WW8Num20z6">
    <w:name w:val="WW8Num20z6"/>
    <w:rsid w:val="00DD46B3"/>
  </w:style>
  <w:style w:type="character" w:customStyle="1" w:styleId="WW8Num20z7">
    <w:name w:val="WW8Num20z7"/>
    <w:rsid w:val="00DD46B3"/>
  </w:style>
  <w:style w:type="character" w:customStyle="1" w:styleId="WW8Num20z8">
    <w:name w:val="WW8Num20z8"/>
    <w:rsid w:val="00DD46B3"/>
  </w:style>
  <w:style w:type="character" w:customStyle="1" w:styleId="WW-DefaultParagraphFont111111111111111111">
    <w:name w:val="WW-Default Paragraph Font111111111111111111"/>
    <w:rsid w:val="00DD46B3"/>
  </w:style>
  <w:style w:type="character" w:customStyle="1" w:styleId="WW-DefaultParagraphFont1111111111111111111">
    <w:name w:val="WW-Default Paragraph Font1111111111111111111"/>
    <w:rsid w:val="00DD46B3"/>
  </w:style>
  <w:style w:type="character" w:customStyle="1" w:styleId="WW8Num21z0">
    <w:name w:val="WW8Num21z0"/>
    <w:rsid w:val="00DD46B3"/>
    <w:rPr>
      <w:rFonts w:ascii="Calibri" w:eastAsia="Times New Roman" w:hAnsi="Calibri" w:cs="Calibri"/>
    </w:rPr>
  </w:style>
  <w:style w:type="character" w:customStyle="1" w:styleId="WW8Num21z1">
    <w:name w:val="WW8Num21z1"/>
    <w:rsid w:val="00DD46B3"/>
    <w:rPr>
      <w:rFonts w:ascii="Courier New" w:hAnsi="Courier New" w:cs="Courier New"/>
    </w:rPr>
  </w:style>
  <w:style w:type="character" w:customStyle="1" w:styleId="WW8Num21z2">
    <w:name w:val="WW8Num21z2"/>
    <w:rsid w:val="00DD46B3"/>
    <w:rPr>
      <w:rFonts w:ascii="Wingdings" w:hAnsi="Wingdings" w:cs="Wingdings"/>
    </w:rPr>
  </w:style>
  <w:style w:type="character" w:customStyle="1" w:styleId="WW8Num21z3">
    <w:name w:val="WW8Num21z3"/>
    <w:rsid w:val="00DD46B3"/>
    <w:rPr>
      <w:rFonts w:ascii="Symbol" w:hAnsi="Symbol" w:cs="Symbol"/>
    </w:rPr>
  </w:style>
  <w:style w:type="character" w:customStyle="1" w:styleId="WW8Num22z0">
    <w:name w:val="WW8Num22z0"/>
    <w:rsid w:val="00DD46B3"/>
    <w:rPr>
      <w:rFonts w:ascii="Symbol" w:hAnsi="Symbol" w:cs="Symbol"/>
    </w:rPr>
  </w:style>
  <w:style w:type="character" w:customStyle="1" w:styleId="WW8Num22z1">
    <w:name w:val="WW8Num22z1"/>
    <w:rsid w:val="00DD46B3"/>
    <w:rPr>
      <w:rFonts w:ascii="Courier New" w:hAnsi="Courier New" w:cs="Courier New"/>
    </w:rPr>
  </w:style>
  <w:style w:type="character" w:customStyle="1" w:styleId="WW8Num22z2">
    <w:name w:val="WW8Num22z2"/>
    <w:rsid w:val="00DD46B3"/>
    <w:rPr>
      <w:rFonts w:ascii="Wingdings" w:hAnsi="Wingdings" w:cs="Wingdings"/>
    </w:rPr>
  </w:style>
  <w:style w:type="character" w:customStyle="1" w:styleId="WW8Num23z0">
    <w:name w:val="WW8Num23z0"/>
    <w:rsid w:val="00DD46B3"/>
    <w:rPr>
      <w:rFonts w:ascii="Calibri" w:eastAsia="Times New Roman" w:hAnsi="Calibri" w:cs="Calibri"/>
    </w:rPr>
  </w:style>
  <w:style w:type="character" w:customStyle="1" w:styleId="WW8Num23z1">
    <w:name w:val="WW8Num23z1"/>
    <w:rsid w:val="00DD46B3"/>
    <w:rPr>
      <w:rFonts w:ascii="Courier New" w:hAnsi="Courier New" w:cs="Courier New"/>
    </w:rPr>
  </w:style>
  <w:style w:type="character" w:customStyle="1" w:styleId="WW8Num23z2">
    <w:name w:val="WW8Num23z2"/>
    <w:rsid w:val="00DD46B3"/>
    <w:rPr>
      <w:rFonts w:ascii="Wingdings" w:hAnsi="Wingdings" w:cs="Wingdings"/>
    </w:rPr>
  </w:style>
  <w:style w:type="character" w:customStyle="1" w:styleId="WW8Num23z3">
    <w:name w:val="WW8Num23z3"/>
    <w:rsid w:val="00DD46B3"/>
    <w:rPr>
      <w:rFonts w:ascii="Symbol" w:hAnsi="Symbol" w:cs="Symbol"/>
    </w:rPr>
  </w:style>
  <w:style w:type="character" w:customStyle="1" w:styleId="WW8Num24z0">
    <w:name w:val="WW8Num24z0"/>
    <w:rsid w:val="00DD46B3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DD46B3"/>
    <w:rPr>
      <w:rFonts w:ascii="Courier New" w:hAnsi="Courier New" w:cs="Courier New"/>
    </w:rPr>
  </w:style>
  <w:style w:type="character" w:customStyle="1" w:styleId="WW8Num24z2">
    <w:name w:val="WW8Num24z2"/>
    <w:rsid w:val="00DD46B3"/>
    <w:rPr>
      <w:rFonts w:ascii="Wingdings" w:hAnsi="Wingdings" w:cs="Wingdings"/>
    </w:rPr>
  </w:style>
  <w:style w:type="character" w:customStyle="1" w:styleId="WW8Num25z0">
    <w:name w:val="WW8Num25z0"/>
    <w:rsid w:val="00DD46B3"/>
    <w:rPr>
      <w:rFonts w:ascii="Symbol" w:hAnsi="Symbol" w:cs="Symbol"/>
    </w:rPr>
  </w:style>
  <w:style w:type="character" w:customStyle="1" w:styleId="WW8Num25z1">
    <w:name w:val="WW8Num25z1"/>
    <w:rsid w:val="00DD46B3"/>
    <w:rPr>
      <w:rFonts w:ascii="Courier New" w:hAnsi="Courier New" w:cs="Courier New"/>
    </w:rPr>
  </w:style>
  <w:style w:type="character" w:customStyle="1" w:styleId="WW8Num25z2">
    <w:name w:val="WW8Num25z2"/>
    <w:rsid w:val="00DD46B3"/>
    <w:rPr>
      <w:rFonts w:ascii="Wingdings" w:hAnsi="Wingdings" w:cs="Wingdings"/>
    </w:rPr>
  </w:style>
  <w:style w:type="character" w:customStyle="1" w:styleId="WW8Num26z0">
    <w:name w:val="WW8Num26z0"/>
    <w:rsid w:val="00DD46B3"/>
    <w:rPr>
      <w:rFonts w:ascii="Symbol" w:hAnsi="Symbol" w:cs="Symbol"/>
    </w:rPr>
  </w:style>
  <w:style w:type="character" w:customStyle="1" w:styleId="WW8Num26z1">
    <w:name w:val="WW8Num26z1"/>
    <w:rsid w:val="00DD46B3"/>
    <w:rPr>
      <w:rFonts w:ascii="Courier New" w:hAnsi="Courier New" w:cs="Courier New"/>
    </w:rPr>
  </w:style>
  <w:style w:type="character" w:customStyle="1" w:styleId="WW8Num26z2">
    <w:name w:val="WW8Num26z2"/>
    <w:rsid w:val="00DD46B3"/>
    <w:rPr>
      <w:rFonts w:ascii="Wingdings" w:hAnsi="Wingdings" w:cs="Wingdings"/>
    </w:rPr>
  </w:style>
  <w:style w:type="character" w:customStyle="1" w:styleId="WW8Num27z0">
    <w:name w:val="WW8Num27z0"/>
    <w:rsid w:val="00DD46B3"/>
    <w:rPr>
      <w:rFonts w:ascii="Calibri" w:eastAsia="Times New Roman" w:hAnsi="Calibri" w:cs="Calibri"/>
    </w:rPr>
  </w:style>
  <w:style w:type="character" w:customStyle="1" w:styleId="WW8Num27z1">
    <w:name w:val="WW8Num27z1"/>
    <w:rsid w:val="00DD46B3"/>
    <w:rPr>
      <w:rFonts w:ascii="Courier New" w:hAnsi="Courier New" w:cs="Courier New"/>
    </w:rPr>
  </w:style>
  <w:style w:type="character" w:customStyle="1" w:styleId="WW8Num27z2">
    <w:name w:val="WW8Num27z2"/>
    <w:rsid w:val="00DD46B3"/>
    <w:rPr>
      <w:rFonts w:ascii="Wingdings" w:hAnsi="Wingdings" w:cs="Wingdings"/>
    </w:rPr>
  </w:style>
  <w:style w:type="character" w:customStyle="1" w:styleId="WW8Num27z3">
    <w:name w:val="WW8Num27z3"/>
    <w:rsid w:val="00DD46B3"/>
    <w:rPr>
      <w:rFonts w:ascii="Symbol" w:hAnsi="Symbol" w:cs="Symbol"/>
    </w:rPr>
  </w:style>
  <w:style w:type="character" w:customStyle="1" w:styleId="WW8Num28z0">
    <w:name w:val="WW8Num28z0"/>
    <w:rsid w:val="00DD46B3"/>
    <w:rPr>
      <w:rFonts w:ascii="Symbol" w:hAnsi="Symbol" w:cs="Symbol"/>
    </w:rPr>
  </w:style>
  <w:style w:type="character" w:customStyle="1" w:styleId="WW8Num28z1">
    <w:name w:val="WW8Num28z1"/>
    <w:rsid w:val="00DD46B3"/>
    <w:rPr>
      <w:rFonts w:ascii="Courier New" w:hAnsi="Courier New" w:cs="Courier New"/>
    </w:rPr>
  </w:style>
  <w:style w:type="character" w:customStyle="1" w:styleId="WW8Num28z2">
    <w:name w:val="WW8Num28z2"/>
    <w:rsid w:val="00DD46B3"/>
    <w:rPr>
      <w:rFonts w:ascii="Wingdings" w:hAnsi="Wingdings" w:cs="Wingdings"/>
    </w:rPr>
  </w:style>
  <w:style w:type="character" w:customStyle="1" w:styleId="WW8Num29z0">
    <w:name w:val="WW8Num29z0"/>
    <w:rsid w:val="00DD46B3"/>
    <w:rPr>
      <w:rFonts w:ascii="Calibri" w:eastAsia="Times New Roman" w:hAnsi="Calibri" w:cs="Calibri"/>
    </w:rPr>
  </w:style>
  <w:style w:type="character" w:customStyle="1" w:styleId="WW8Num29z1">
    <w:name w:val="WW8Num29z1"/>
    <w:rsid w:val="00DD46B3"/>
    <w:rPr>
      <w:rFonts w:ascii="Courier New" w:hAnsi="Courier New" w:cs="Courier New"/>
    </w:rPr>
  </w:style>
  <w:style w:type="character" w:customStyle="1" w:styleId="WW8Num29z2">
    <w:name w:val="WW8Num29z2"/>
    <w:rsid w:val="00DD46B3"/>
    <w:rPr>
      <w:rFonts w:ascii="Wingdings" w:hAnsi="Wingdings" w:cs="Wingdings"/>
    </w:rPr>
  </w:style>
  <w:style w:type="character" w:customStyle="1" w:styleId="WW8Num29z3">
    <w:name w:val="WW8Num29z3"/>
    <w:rsid w:val="00DD46B3"/>
    <w:rPr>
      <w:rFonts w:ascii="Symbol" w:hAnsi="Symbol" w:cs="Symbol"/>
    </w:rPr>
  </w:style>
  <w:style w:type="character" w:customStyle="1" w:styleId="WW8Num30z0">
    <w:name w:val="WW8Num30z0"/>
    <w:rsid w:val="00DD46B3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DD46B3"/>
    <w:rPr>
      <w:rFonts w:ascii="Courier New" w:hAnsi="Courier New" w:cs="Courier New"/>
    </w:rPr>
  </w:style>
  <w:style w:type="character" w:customStyle="1" w:styleId="WW8Num30z2">
    <w:name w:val="WW8Num30z2"/>
    <w:rsid w:val="00DD46B3"/>
    <w:rPr>
      <w:rFonts w:ascii="Wingdings" w:hAnsi="Wingdings" w:cs="Wingdings"/>
    </w:rPr>
  </w:style>
  <w:style w:type="character" w:customStyle="1" w:styleId="WW8Num31z0">
    <w:name w:val="WW8Num31z0"/>
    <w:rsid w:val="00DD46B3"/>
    <w:rPr>
      <w:rFonts w:cs="Times New Roman"/>
    </w:rPr>
  </w:style>
  <w:style w:type="character" w:customStyle="1" w:styleId="WW8Num32z0">
    <w:name w:val="WW8Num32z0"/>
    <w:rsid w:val="00DD46B3"/>
  </w:style>
  <w:style w:type="character" w:customStyle="1" w:styleId="WW8Num32z1">
    <w:name w:val="WW8Num32z1"/>
    <w:rsid w:val="00DD46B3"/>
  </w:style>
  <w:style w:type="character" w:customStyle="1" w:styleId="WW8Num32z2">
    <w:name w:val="WW8Num32z2"/>
    <w:rsid w:val="00DD46B3"/>
  </w:style>
  <w:style w:type="character" w:customStyle="1" w:styleId="WW8Num32z3">
    <w:name w:val="WW8Num32z3"/>
    <w:rsid w:val="00DD46B3"/>
  </w:style>
  <w:style w:type="character" w:customStyle="1" w:styleId="WW8Num32z4">
    <w:name w:val="WW8Num32z4"/>
    <w:rsid w:val="00DD46B3"/>
  </w:style>
  <w:style w:type="character" w:customStyle="1" w:styleId="WW8Num32z5">
    <w:name w:val="WW8Num32z5"/>
    <w:rsid w:val="00DD46B3"/>
  </w:style>
  <w:style w:type="character" w:customStyle="1" w:styleId="WW8Num32z6">
    <w:name w:val="WW8Num32z6"/>
    <w:rsid w:val="00DD46B3"/>
  </w:style>
  <w:style w:type="character" w:customStyle="1" w:styleId="WW8Num32z7">
    <w:name w:val="WW8Num32z7"/>
    <w:rsid w:val="00DD46B3"/>
  </w:style>
  <w:style w:type="character" w:customStyle="1" w:styleId="WW8Num32z8">
    <w:name w:val="WW8Num32z8"/>
    <w:rsid w:val="00DD46B3"/>
  </w:style>
  <w:style w:type="character" w:customStyle="1" w:styleId="WW8Num33z0">
    <w:name w:val="WW8Num33z0"/>
    <w:rsid w:val="00DD46B3"/>
    <w:rPr>
      <w:rFonts w:ascii="Symbol" w:eastAsia="Calibri" w:hAnsi="Symbol" w:cs="Symbol"/>
    </w:rPr>
  </w:style>
  <w:style w:type="character" w:customStyle="1" w:styleId="WW8Num33z1">
    <w:name w:val="WW8Num33z1"/>
    <w:rsid w:val="00DD46B3"/>
    <w:rPr>
      <w:rFonts w:ascii="Courier New" w:hAnsi="Courier New" w:cs="Courier New"/>
    </w:rPr>
  </w:style>
  <w:style w:type="character" w:customStyle="1" w:styleId="WW8Num33z2">
    <w:name w:val="WW8Num33z2"/>
    <w:rsid w:val="00DD46B3"/>
    <w:rPr>
      <w:rFonts w:ascii="Wingdings" w:hAnsi="Wingdings" w:cs="Wingdings"/>
    </w:rPr>
  </w:style>
  <w:style w:type="character" w:customStyle="1" w:styleId="WW8Num34z0">
    <w:name w:val="WW8Num34z0"/>
    <w:rsid w:val="00DD46B3"/>
    <w:rPr>
      <w:rFonts w:ascii="Symbol" w:hAnsi="Symbol" w:cs="Symbol"/>
    </w:rPr>
  </w:style>
  <w:style w:type="character" w:customStyle="1" w:styleId="WW8Num34z1">
    <w:name w:val="WW8Num34z1"/>
    <w:rsid w:val="00DD46B3"/>
    <w:rPr>
      <w:rFonts w:ascii="Courier New" w:hAnsi="Courier New" w:cs="Courier New"/>
    </w:rPr>
  </w:style>
  <w:style w:type="character" w:customStyle="1" w:styleId="WW8Num34z2">
    <w:name w:val="WW8Num34z2"/>
    <w:rsid w:val="00DD46B3"/>
    <w:rPr>
      <w:rFonts w:ascii="Wingdings" w:hAnsi="Wingdings" w:cs="Wingdings"/>
    </w:rPr>
  </w:style>
  <w:style w:type="character" w:customStyle="1" w:styleId="WW8Num35z0">
    <w:name w:val="WW8Num35z0"/>
    <w:rsid w:val="00DD46B3"/>
    <w:rPr>
      <w:rFonts w:ascii="Calibri" w:eastAsia="Times New Roman" w:hAnsi="Calibri" w:cs="Calibri"/>
    </w:rPr>
  </w:style>
  <w:style w:type="character" w:customStyle="1" w:styleId="WW8Num35z1">
    <w:name w:val="WW8Num35z1"/>
    <w:rsid w:val="00DD46B3"/>
    <w:rPr>
      <w:rFonts w:ascii="Courier New" w:hAnsi="Courier New" w:cs="Courier New"/>
    </w:rPr>
  </w:style>
  <w:style w:type="character" w:customStyle="1" w:styleId="WW8Num35z2">
    <w:name w:val="WW8Num35z2"/>
    <w:rsid w:val="00DD46B3"/>
    <w:rPr>
      <w:rFonts w:ascii="Wingdings" w:hAnsi="Wingdings" w:cs="Wingdings"/>
    </w:rPr>
  </w:style>
  <w:style w:type="character" w:customStyle="1" w:styleId="WW8Num35z3">
    <w:name w:val="WW8Num35z3"/>
    <w:rsid w:val="00DD46B3"/>
    <w:rPr>
      <w:rFonts w:ascii="Symbol" w:hAnsi="Symbol" w:cs="Symbol"/>
    </w:rPr>
  </w:style>
  <w:style w:type="character" w:customStyle="1" w:styleId="WW8Num36z0">
    <w:name w:val="WW8Num36z0"/>
    <w:rsid w:val="00DD46B3"/>
    <w:rPr>
      <w:lang w:val="el-GR"/>
    </w:rPr>
  </w:style>
  <w:style w:type="character" w:customStyle="1" w:styleId="WW8Num36z1">
    <w:name w:val="WW8Num36z1"/>
    <w:rsid w:val="00DD46B3"/>
  </w:style>
  <w:style w:type="character" w:customStyle="1" w:styleId="WW8Num36z2">
    <w:name w:val="WW8Num36z2"/>
    <w:rsid w:val="00DD46B3"/>
  </w:style>
  <w:style w:type="character" w:customStyle="1" w:styleId="WW8Num36z3">
    <w:name w:val="WW8Num36z3"/>
    <w:rsid w:val="00DD46B3"/>
  </w:style>
  <w:style w:type="character" w:customStyle="1" w:styleId="WW8Num36z4">
    <w:name w:val="WW8Num36z4"/>
    <w:rsid w:val="00DD46B3"/>
  </w:style>
  <w:style w:type="character" w:customStyle="1" w:styleId="WW8Num36z5">
    <w:name w:val="WW8Num36z5"/>
    <w:rsid w:val="00DD46B3"/>
  </w:style>
  <w:style w:type="character" w:customStyle="1" w:styleId="WW8Num36z6">
    <w:name w:val="WW8Num36z6"/>
    <w:rsid w:val="00DD46B3"/>
  </w:style>
  <w:style w:type="character" w:customStyle="1" w:styleId="WW8Num36z7">
    <w:name w:val="WW8Num36z7"/>
    <w:rsid w:val="00DD46B3"/>
  </w:style>
  <w:style w:type="character" w:customStyle="1" w:styleId="WW8Num36z8">
    <w:name w:val="WW8Num36z8"/>
    <w:rsid w:val="00DD46B3"/>
  </w:style>
  <w:style w:type="character" w:customStyle="1" w:styleId="WW8Num37z0">
    <w:name w:val="WW8Num37z0"/>
    <w:rsid w:val="00DD46B3"/>
    <w:rPr>
      <w:rFonts w:ascii="Calibri" w:eastAsia="Times New Roman" w:hAnsi="Calibri" w:cs="Calibri"/>
    </w:rPr>
  </w:style>
  <w:style w:type="character" w:customStyle="1" w:styleId="WW8Num37z1">
    <w:name w:val="WW8Num37z1"/>
    <w:rsid w:val="00DD46B3"/>
    <w:rPr>
      <w:rFonts w:ascii="Courier New" w:hAnsi="Courier New" w:cs="Courier New"/>
    </w:rPr>
  </w:style>
  <w:style w:type="character" w:customStyle="1" w:styleId="WW8Num37z2">
    <w:name w:val="WW8Num37z2"/>
    <w:rsid w:val="00DD46B3"/>
    <w:rPr>
      <w:rFonts w:ascii="Wingdings" w:hAnsi="Wingdings" w:cs="Wingdings"/>
    </w:rPr>
  </w:style>
  <w:style w:type="character" w:customStyle="1" w:styleId="WW8Num37z3">
    <w:name w:val="WW8Num37z3"/>
    <w:rsid w:val="00DD46B3"/>
    <w:rPr>
      <w:rFonts w:ascii="Symbol" w:hAnsi="Symbol" w:cs="Symbol"/>
    </w:rPr>
  </w:style>
  <w:style w:type="character" w:customStyle="1" w:styleId="WW8Num38z0">
    <w:name w:val="WW8Num38z0"/>
    <w:rsid w:val="00DD46B3"/>
  </w:style>
  <w:style w:type="character" w:customStyle="1" w:styleId="WW8Num38z1">
    <w:name w:val="WW8Num38z1"/>
    <w:rsid w:val="00DD46B3"/>
  </w:style>
  <w:style w:type="character" w:customStyle="1" w:styleId="WW8Num38z2">
    <w:name w:val="WW8Num38z2"/>
    <w:rsid w:val="00DD46B3"/>
  </w:style>
  <w:style w:type="character" w:customStyle="1" w:styleId="WW8Num38z3">
    <w:name w:val="WW8Num38z3"/>
    <w:rsid w:val="00DD46B3"/>
  </w:style>
  <w:style w:type="character" w:customStyle="1" w:styleId="WW8Num38z4">
    <w:name w:val="WW8Num38z4"/>
    <w:rsid w:val="00DD46B3"/>
  </w:style>
  <w:style w:type="character" w:customStyle="1" w:styleId="WW8Num38z5">
    <w:name w:val="WW8Num38z5"/>
    <w:rsid w:val="00DD46B3"/>
  </w:style>
  <w:style w:type="character" w:customStyle="1" w:styleId="WW8Num38z6">
    <w:name w:val="WW8Num38z6"/>
    <w:rsid w:val="00DD46B3"/>
  </w:style>
  <w:style w:type="character" w:customStyle="1" w:styleId="WW8Num38z7">
    <w:name w:val="WW8Num38z7"/>
    <w:rsid w:val="00DD46B3"/>
  </w:style>
  <w:style w:type="character" w:customStyle="1" w:styleId="WW8Num38z8">
    <w:name w:val="WW8Num38z8"/>
    <w:rsid w:val="00DD46B3"/>
  </w:style>
  <w:style w:type="character" w:customStyle="1" w:styleId="WW-DefaultParagraphFont11111111111111111111">
    <w:name w:val="WW-Default Paragraph Font11111111111111111111"/>
    <w:rsid w:val="00DD46B3"/>
  </w:style>
  <w:style w:type="character" w:customStyle="1" w:styleId="WW8Num4z1">
    <w:name w:val="WW8Num4z1"/>
    <w:rsid w:val="00DD46B3"/>
    <w:rPr>
      <w:rFonts w:cs="Times New Roman"/>
    </w:rPr>
  </w:style>
  <w:style w:type="character" w:customStyle="1" w:styleId="WW8Num5z1">
    <w:name w:val="WW8Num5z1"/>
    <w:rsid w:val="00DD46B3"/>
    <w:rPr>
      <w:rFonts w:cs="Times New Roman"/>
    </w:rPr>
  </w:style>
  <w:style w:type="character" w:customStyle="1" w:styleId="WW8Num29z4">
    <w:name w:val="WW8Num29z4"/>
    <w:rsid w:val="00DD46B3"/>
  </w:style>
  <w:style w:type="character" w:customStyle="1" w:styleId="WW8Num29z5">
    <w:name w:val="WW8Num29z5"/>
    <w:rsid w:val="00DD46B3"/>
  </w:style>
  <w:style w:type="character" w:customStyle="1" w:styleId="WW8Num29z6">
    <w:name w:val="WW8Num29z6"/>
    <w:rsid w:val="00DD46B3"/>
  </w:style>
  <w:style w:type="character" w:customStyle="1" w:styleId="WW8Num29z7">
    <w:name w:val="WW8Num29z7"/>
    <w:rsid w:val="00DD46B3"/>
  </w:style>
  <w:style w:type="character" w:customStyle="1" w:styleId="WW8Num29z8">
    <w:name w:val="WW8Num29z8"/>
    <w:rsid w:val="00DD46B3"/>
  </w:style>
  <w:style w:type="character" w:customStyle="1" w:styleId="WW8Num30z3">
    <w:name w:val="WW8Num30z3"/>
    <w:rsid w:val="00DD46B3"/>
    <w:rPr>
      <w:rFonts w:ascii="Symbol" w:hAnsi="Symbol" w:cs="Symbol"/>
    </w:rPr>
  </w:style>
  <w:style w:type="character" w:customStyle="1" w:styleId="WW8Num31z1">
    <w:name w:val="WW8Num31z1"/>
    <w:rsid w:val="00DD46B3"/>
  </w:style>
  <w:style w:type="character" w:customStyle="1" w:styleId="WW8Num31z2">
    <w:name w:val="WW8Num31z2"/>
    <w:rsid w:val="00DD46B3"/>
  </w:style>
  <w:style w:type="character" w:customStyle="1" w:styleId="WW8Num31z3">
    <w:name w:val="WW8Num31z3"/>
    <w:rsid w:val="00DD46B3"/>
  </w:style>
  <w:style w:type="character" w:customStyle="1" w:styleId="WW8Num31z4">
    <w:name w:val="WW8Num31z4"/>
    <w:rsid w:val="00DD46B3"/>
  </w:style>
  <w:style w:type="character" w:customStyle="1" w:styleId="WW8Num31z5">
    <w:name w:val="WW8Num31z5"/>
    <w:rsid w:val="00DD46B3"/>
  </w:style>
  <w:style w:type="character" w:customStyle="1" w:styleId="WW8Num31z6">
    <w:name w:val="WW8Num31z6"/>
    <w:rsid w:val="00DD46B3"/>
  </w:style>
  <w:style w:type="character" w:customStyle="1" w:styleId="WW8Num31z7">
    <w:name w:val="WW8Num31z7"/>
    <w:rsid w:val="00DD46B3"/>
  </w:style>
  <w:style w:type="character" w:customStyle="1" w:styleId="WW8Num31z8">
    <w:name w:val="WW8Num31z8"/>
    <w:rsid w:val="00DD46B3"/>
  </w:style>
  <w:style w:type="character" w:customStyle="1" w:styleId="WW8Num39z0">
    <w:name w:val="WW8Num39z0"/>
    <w:rsid w:val="00DD46B3"/>
    <w:rPr>
      <w:rFonts w:ascii="Calibri" w:eastAsia="Times New Roman" w:hAnsi="Calibri" w:cs="Calibri"/>
    </w:rPr>
  </w:style>
  <w:style w:type="character" w:customStyle="1" w:styleId="WW8Num39z1">
    <w:name w:val="WW8Num39z1"/>
    <w:rsid w:val="00DD46B3"/>
    <w:rPr>
      <w:rFonts w:ascii="Courier New" w:hAnsi="Courier New" w:cs="Courier New"/>
    </w:rPr>
  </w:style>
  <w:style w:type="character" w:customStyle="1" w:styleId="WW8Num39z2">
    <w:name w:val="WW8Num39z2"/>
    <w:rsid w:val="00DD46B3"/>
    <w:rPr>
      <w:rFonts w:ascii="Wingdings" w:hAnsi="Wingdings" w:cs="Wingdings"/>
    </w:rPr>
  </w:style>
  <w:style w:type="character" w:customStyle="1" w:styleId="WW8Num39z3">
    <w:name w:val="WW8Num39z3"/>
    <w:rsid w:val="00DD46B3"/>
    <w:rPr>
      <w:rFonts w:ascii="Symbol" w:hAnsi="Symbol" w:cs="Symbol"/>
    </w:rPr>
  </w:style>
  <w:style w:type="character" w:customStyle="1" w:styleId="WW8Num40z0">
    <w:name w:val="WW8Num40z0"/>
    <w:rsid w:val="00DD46B3"/>
    <w:rPr>
      <w:rFonts w:ascii="Symbol" w:hAnsi="Symbol" w:cs="Symbol"/>
    </w:rPr>
  </w:style>
  <w:style w:type="character" w:customStyle="1" w:styleId="WW8Num40z1">
    <w:name w:val="WW8Num40z1"/>
    <w:rsid w:val="00DD46B3"/>
    <w:rPr>
      <w:rFonts w:ascii="Courier New" w:hAnsi="Courier New" w:cs="Courier New"/>
    </w:rPr>
  </w:style>
  <w:style w:type="character" w:customStyle="1" w:styleId="WW8Num40z2">
    <w:name w:val="WW8Num40z2"/>
    <w:rsid w:val="00DD46B3"/>
    <w:rPr>
      <w:rFonts w:ascii="Wingdings" w:hAnsi="Wingdings" w:cs="Wingdings"/>
    </w:rPr>
  </w:style>
  <w:style w:type="character" w:customStyle="1" w:styleId="WW8Num41z0">
    <w:name w:val="WW8Num41z0"/>
    <w:rsid w:val="00DD46B3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DD46B3"/>
    <w:rPr>
      <w:rFonts w:cs="Times New Roman"/>
    </w:rPr>
  </w:style>
  <w:style w:type="character" w:customStyle="1" w:styleId="WW8Num41z2">
    <w:name w:val="WW8Num41z2"/>
    <w:rsid w:val="00DD46B3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DD46B3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DD46B3"/>
  </w:style>
  <w:style w:type="character" w:customStyle="1" w:styleId="Heading1Char">
    <w:name w:val="Heading 1 Char"/>
    <w:rsid w:val="00DD46B3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DD46B3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DD46B3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DD46B3"/>
    <w:rPr>
      <w:sz w:val="24"/>
      <w:szCs w:val="24"/>
      <w:lang w:val="en-GB"/>
    </w:rPr>
  </w:style>
  <w:style w:type="character" w:customStyle="1" w:styleId="FooterChar">
    <w:name w:val="Footer Char"/>
    <w:rsid w:val="00DD46B3"/>
    <w:rPr>
      <w:rFonts w:eastAsia="MS Mincho" w:cs="Times New Roman"/>
      <w:sz w:val="24"/>
      <w:szCs w:val="24"/>
      <w:lang w:val="en-US" w:eastAsia="ja-JP"/>
    </w:rPr>
  </w:style>
  <w:style w:type="character" w:customStyle="1" w:styleId="26">
    <w:name w:val="Παραπομπή σχολίου2"/>
    <w:rsid w:val="00DD46B3"/>
    <w:rPr>
      <w:sz w:val="16"/>
    </w:rPr>
  </w:style>
  <w:style w:type="character" w:customStyle="1" w:styleId="HeaderChar">
    <w:name w:val="Header Char"/>
    <w:rsid w:val="00DD46B3"/>
    <w:rPr>
      <w:rFonts w:cs="Times New Roman"/>
      <w:sz w:val="24"/>
      <w:szCs w:val="24"/>
      <w:lang w:val="en-GB"/>
    </w:rPr>
  </w:style>
  <w:style w:type="character" w:customStyle="1" w:styleId="BalloonTextChar">
    <w:name w:val="Balloon Text Char"/>
    <w:rsid w:val="00DD46B3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DD46B3"/>
    <w:rPr>
      <w:rFonts w:cs="Times New Roman"/>
      <w:lang w:val="en-GB"/>
    </w:rPr>
  </w:style>
  <w:style w:type="character" w:customStyle="1" w:styleId="CommentSubjectChar">
    <w:name w:val="Comment Subject Char"/>
    <w:rsid w:val="00DD46B3"/>
    <w:rPr>
      <w:rFonts w:cs="Times New Roman"/>
      <w:b/>
      <w:bCs/>
      <w:lang w:val="en-GB"/>
    </w:rPr>
  </w:style>
  <w:style w:type="character" w:customStyle="1" w:styleId="BodyTextChar">
    <w:name w:val="Body Text Char"/>
    <w:rsid w:val="00DD46B3"/>
    <w:rPr>
      <w:rFonts w:cs="Times New Roman"/>
      <w:sz w:val="24"/>
      <w:szCs w:val="24"/>
      <w:lang w:val="en-GB"/>
    </w:rPr>
  </w:style>
  <w:style w:type="character" w:customStyle="1" w:styleId="16">
    <w:name w:val="Κείμενο κράτησης θέσης1"/>
    <w:rsid w:val="00DD46B3"/>
    <w:rPr>
      <w:rFonts w:cs="Times New Roman"/>
      <w:color w:val="808080"/>
    </w:rPr>
  </w:style>
  <w:style w:type="character" w:customStyle="1" w:styleId="FootnoteTextChar">
    <w:name w:val="Footnote Text Char"/>
    <w:rsid w:val="00DD46B3"/>
    <w:rPr>
      <w:rFonts w:ascii="Calibri" w:hAnsi="Calibri" w:cs="Times New Roman"/>
      <w:lang w:val="x-none"/>
    </w:rPr>
  </w:style>
  <w:style w:type="character" w:customStyle="1" w:styleId="Heading3Char">
    <w:name w:val="Heading 3 Char"/>
    <w:rsid w:val="00DD46B3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DD46B3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DD46B3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DD46B3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DD46B3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DD46B3"/>
    <w:rPr>
      <w:rFonts w:ascii="Calibri" w:hAnsi="Calibri" w:cs="Calibri"/>
      <w:lang w:val="en-GB"/>
    </w:rPr>
  </w:style>
  <w:style w:type="character" w:customStyle="1" w:styleId="af8">
    <w:name w:val="Χαρακτήρες σημείωσης τέλους"/>
    <w:rsid w:val="00DD46B3"/>
    <w:rPr>
      <w:vertAlign w:val="superscript"/>
    </w:rPr>
  </w:style>
  <w:style w:type="character" w:customStyle="1" w:styleId="EndnoteReference1">
    <w:name w:val="Endnote Reference1"/>
    <w:rsid w:val="00DD46B3"/>
    <w:rPr>
      <w:vertAlign w:val="superscript"/>
    </w:rPr>
  </w:style>
  <w:style w:type="character" w:customStyle="1" w:styleId="af9">
    <w:name w:val="Κουκκίδες"/>
    <w:rsid w:val="00DD46B3"/>
    <w:rPr>
      <w:rFonts w:ascii="OpenSymbol" w:eastAsia="OpenSymbol" w:hAnsi="OpenSymbol" w:cs="OpenSymbol"/>
    </w:rPr>
  </w:style>
  <w:style w:type="character" w:customStyle="1" w:styleId="17">
    <w:name w:val="Προεπιλεγμένη γραμματοσειρά1"/>
    <w:rsid w:val="00DD46B3"/>
  </w:style>
  <w:style w:type="character" w:customStyle="1" w:styleId="afa">
    <w:name w:val="Σύμβολο υποσημείωσης"/>
    <w:rsid w:val="00DD46B3"/>
    <w:rPr>
      <w:vertAlign w:val="superscript"/>
    </w:rPr>
  </w:style>
  <w:style w:type="character" w:customStyle="1" w:styleId="afb">
    <w:name w:val="Χαρακτήρες αρίθμησης"/>
    <w:rsid w:val="00DD46B3"/>
  </w:style>
  <w:style w:type="character" w:customStyle="1" w:styleId="normalwithoutspacingChar">
    <w:name w:val="normal_without_spacing Char"/>
    <w:rsid w:val="00DD46B3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DD46B3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DD46B3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DD46B3"/>
    <w:rPr>
      <w:rFonts w:ascii="Courier New" w:hAnsi="Courier New" w:cs="Courier New"/>
    </w:rPr>
  </w:style>
  <w:style w:type="character" w:customStyle="1" w:styleId="BodyTextIndent3Char">
    <w:name w:val="Body Text Indent 3 Char"/>
    <w:rsid w:val="00DD46B3"/>
    <w:rPr>
      <w:rFonts w:ascii="Calibri" w:hAnsi="Calibri" w:cs="Calibri"/>
      <w:sz w:val="16"/>
      <w:szCs w:val="16"/>
      <w:lang w:val="en-GB"/>
    </w:rPr>
  </w:style>
  <w:style w:type="character" w:customStyle="1" w:styleId="WW-EndnoteReference">
    <w:name w:val="WW-Endnote Reference"/>
    <w:rsid w:val="00DD46B3"/>
    <w:rPr>
      <w:vertAlign w:val="superscript"/>
    </w:rPr>
  </w:style>
  <w:style w:type="character" w:customStyle="1" w:styleId="FootnoteReference1">
    <w:name w:val="Footnote Reference1"/>
    <w:rsid w:val="00DD46B3"/>
    <w:rPr>
      <w:vertAlign w:val="superscript"/>
    </w:rPr>
  </w:style>
  <w:style w:type="character" w:customStyle="1" w:styleId="FootnoteTextChar2">
    <w:name w:val="Footnote Text Char2"/>
    <w:rsid w:val="00DD46B3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DD46B3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DD46B3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DD46B3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DD46B3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DD46B3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DD46B3"/>
    <w:rPr>
      <w:vertAlign w:val="superscript"/>
    </w:rPr>
  </w:style>
  <w:style w:type="character" w:customStyle="1" w:styleId="WW-EndnoteReference1">
    <w:name w:val="WW-Endnote Reference1"/>
    <w:rsid w:val="00DD46B3"/>
    <w:rPr>
      <w:vertAlign w:val="superscript"/>
    </w:rPr>
  </w:style>
  <w:style w:type="character" w:customStyle="1" w:styleId="WW-FootnoteReference2">
    <w:name w:val="WW-Footnote Reference2"/>
    <w:rsid w:val="00DD46B3"/>
    <w:rPr>
      <w:vertAlign w:val="superscript"/>
    </w:rPr>
  </w:style>
  <w:style w:type="character" w:customStyle="1" w:styleId="WW-EndnoteReference2">
    <w:name w:val="WW-Endnote Reference2"/>
    <w:rsid w:val="00DD46B3"/>
    <w:rPr>
      <w:vertAlign w:val="superscript"/>
    </w:rPr>
  </w:style>
  <w:style w:type="character" w:customStyle="1" w:styleId="FootnoteTextChar3">
    <w:name w:val="Footnote Text Char3"/>
    <w:rsid w:val="00DD46B3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DD46B3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DD46B3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DD46B3"/>
    <w:rPr>
      <w:rFonts w:ascii="Calibri" w:hAnsi="Calibri" w:cs="Calibri"/>
      <w:sz w:val="18"/>
      <w:szCs w:val="18"/>
      <w:lang w:val="en-IE" w:eastAsia="zh-CN"/>
    </w:rPr>
  </w:style>
  <w:style w:type="character" w:customStyle="1" w:styleId="18">
    <w:name w:val="Παραπομπή υποσημείωσης1"/>
    <w:rsid w:val="00DD46B3"/>
    <w:rPr>
      <w:vertAlign w:val="superscript"/>
    </w:rPr>
  </w:style>
  <w:style w:type="character" w:customStyle="1" w:styleId="19">
    <w:name w:val="Παραπομπή σημείωσης τέλους1"/>
    <w:rsid w:val="00DD46B3"/>
    <w:rPr>
      <w:vertAlign w:val="superscript"/>
    </w:rPr>
  </w:style>
  <w:style w:type="character" w:customStyle="1" w:styleId="Char9">
    <w:name w:val="Κείμενο σχολίου Char"/>
    <w:rsid w:val="00DD46B3"/>
    <w:rPr>
      <w:rFonts w:ascii="Calibri" w:hAnsi="Calibri" w:cs="Calibri"/>
      <w:lang w:val="en-GB"/>
    </w:rPr>
  </w:style>
  <w:style w:type="character" w:customStyle="1" w:styleId="Chara">
    <w:name w:val="Θέμα σχολίου Char"/>
    <w:rsid w:val="00DD46B3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link w:val="-HTML"/>
    <w:uiPriority w:val="99"/>
    <w:rsid w:val="00DD46B3"/>
    <w:rPr>
      <w:rFonts w:ascii="Courier New" w:hAnsi="Courier New" w:cs="Courier New"/>
    </w:rPr>
  </w:style>
  <w:style w:type="character" w:customStyle="1" w:styleId="WW-FootnoteReference3">
    <w:name w:val="WW-Footnote Reference3"/>
    <w:rsid w:val="00DD46B3"/>
    <w:rPr>
      <w:vertAlign w:val="superscript"/>
    </w:rPr>
  </w:style>
  <w:style w:type="character" w:customStyle="1" w:styleId="WW-EndnoteReference3">
    <w:name w:val="WW-Endnote Reference3"/>
    <w:rsid w:val="00DD46B3"/>
    <w:rPr>
      <w:vertAlign w:val="superscript"/>
    </w:rPr>
  </w:style>
  <w:style w:type="character" w:customStyle="1" w:styleId="WW-FootnoteReference4">
    <w:name w:val="WW-Footnote Reference4"/>
    <w:rsid w:val="00DD46B3"/>
    <w:rPr>
      <w:vertAlign w:val="superscript"/>
    </w:rPr>
  </w:style>
  <w:style w:type="character" w:customStyle="1" w:styleId="WW-EndnoteReference4">
    <w:name w:val="WW-Endnote Reference4"/>
    <w:rsid w:val="00DD46B3"/>
    <w:rPr>
      <w:vertAlign w:val="superscript"/>
    </w:rPr>
  </w:style>
  <w:style w:type="character" w:customStyle="1" w:styleId="WW-FootnoteReference5">
    <w:name w:val="WW-Footnote Reference5"/>
    <w:rsid w:val="00DD46B3"/>
    <w:rPr>
      <w:vertAlign w:val="superscript"/>
    </w:rPr>
  </w:style>
  <w:style w:type="character" w:customStyle="1" w:styleId="WW-EndnoteReference5">
    <w:name w:val="WW-Endnote Reference5"/>
    <w:rsid w:val="00DD46B3"/>
    <w:rPr>
      <w:vertAlign w:val="superscript"/>
    </w:rPr>
  </w:style>
  <w:style w:type="character" w:customStyle="1" w:styleId="WW-FootnoteReference6">
    <w:name w:val="WW-Footnote Reference6"/>
    <w:rsid w:val="00DD46B3"/>
    <w:rPr>
      <w:vertAlign w:val="superscript"/>
    </w:rPr>
  </w:style>
  <w:style w:type="character" w:customStyle="1" w:styleId="WW-EndnoteReference6">
    <w:name w:val="WW-Endnote Reference6"/>
    <w:rsid w:val="00DD46B3"/>
    <w:rPr>
      <w:vertAlign w:val="superscript"/>
    </w:rPr>
  </w:style>
  <w:style w:type="character" w:customStyle="1" w:styleId="WW-EndnoteReference7">
    <w:name w:val="WW-Endnote Reference7"/>
    <w:rsid w:val="00DD46B3"/>
    <w:rPr>
      <w:vertAlign w:val="superscript"/>
    </w:rPr>
  </w:style>
  <w:style w:type="character" w:customStyle="1" w:styleId="WW-FootnoteReference8">
    <w:name w:val="WW-Footnote Reference8"/>
    <w:rsid w:val="00DD46B3"/>
    <w:rPr>
      <w:vertAlign w:val="superscript"/>
    </w:rPr>
  </w:style>
  <w:style w:type="character" w:customStyle="1" w:styleId="WW-EndnoteReference8">
    <w:name w:val="WW-Endnote Reference8"/>
    <w:rsid w:val="00DD46B3"/>
    <w:rPr>
      <w:vertAlign w:val="superscript"/>
    </w:rPr>
  </w:style>
  <w:style w:type="character" w:customStyle="1" w:styleId="WW-FootnoteReference9">
    <w:name w:val="WW-Footnote Reference9"/>
    <w:rsid w:val="00DD46B3"/>
    <w:rPr>
      <w:vertAlign w:val="superscript"/>
    </w:rPr>
  </w:style>
  <w:style w:type="character" w:customStyle="1" w:styleId="WW-EndnoteReference9">
    <w:name w:val="WW-Endnote Reference9"/>
    <w:rsid w:val="00DD46B3"/>
    <w:rPr>
      <w:vertAlign w:val="superscript"/>
    </w:rPr>
  </w:style>
  <w:style w:type="character" w:customStyle="1" w:styleId="WW-FootnoteReference10">
    <w:name w:val="WW-Footnote Reference10"/>
    <w:rsid w:val="00DD46B3"/>
    <w:rPr>
      <w:vertAlign w:val="superscript"/>
    </w:rPr>
  </w:style>
  <w:style w:type="character" w:customStyle="1" w:styleId="WW-EndnoteReference10">
    <w:name w:val="WW-Endnote Reference10"/>
    <w:rsid w:val="00DD46B3"/>
    <w:rPr>
      <w:vertAlign w:val="superscript"/>
    </w:rPr>
  </w:style>
  <w:style w:type="character" w:customStyle="1" w:styleId="WW-FootnoteReference11">
    <w:name w:val="WW-Footnote Reference11"/>
    <w:rsid w:val="00DD46B3"/>
    <w:rPr>
      <w:vertAlign w:val="superscript"/>
    </w:rPr>
  </w:style>
  <w:style w:type="character" w:customStyle="1" w:styleId="WW-EndnoteReference11">
    <w:name w:val="WW-Endnote Reference11"/>
    <w:rsid w:val="00DD46B3"/>
    <w:rPr>
      <w:vertAlign w:val="superscript"/>
    </w:rPr>
  </w:style>
  <w:style w:type="character" w:customStyle="1" w:styleId="WW-EndnoteReference12">
    <w:name w:val="WW-Endnote Reference12"/>
    <w:rsid w:val="00DD46B3"/>
    <w:rPr>
      <w:vertAlign w:val="superscript"/>
    </w:rPr>
  </w:style>
  <w:style w:type="character" w:customStyle="1" w:styleId="WW-FootnoteReference13">
    <w:name w:val="WW-Footnote Reference13"/>
    <w:rsid w:val="00DD46B3"/>
    <w:rPr>
      <w:vertAlign w:val="superscript"/>
    </w:rPr>
  </w:style>
  <w:style w:type="character" w:customStyle="1" w:styleId="WW-EndnoteReference13">
    <w:name w:val="WW-Endnote Reference13"/>
    <w:rsid w:val="00DD46B3"/>
    <w:rPr>
      <w:vertAlign w:val="superscript"/>
    </w:rPr>
  </w:style>
  <w:style w:type="character" w:customStyle="1" w:styleId="42">
    <w:name w:val="Παραπομπή υποσημείωσης4"/>
    <w:rsid w:val="00DD46B3"/>
    <w:rPr>
      <w:vertAlign w:val="superscript"/>
    </w:rPr>
  </w:style>
  <w:style w:type="character" w:customStyle="1" w:styleId="afc">
    <w:name w:val="Σύμβολα σημείωσης τέλους"/>
    <w:rsid w:val="00DD46B3"/>
    <w:rPr>
      <w:vertAlign w:val="superscript"/>
    </w:rPr>
  </w:style>
  <w:style w:type="character" w:customStyle="1" w:styleId="27">
    <w:name w:val="Παραπομπή υποσημείωσης2"/>
    <w:rsid w:val="00DD46B3"/>
    <w:rPr>
      <w:vertAlign w:val="superscript"/>
    </w:rPr>
  </w:style>
  <w:style w:type="character" w:customStyle="1" w:styleId="28">
    <w:name w:val="Παραπομπή σημείωσης τέλους2"/>
    <w:rsid w:val="00DD46B3"/>
    <w:rPr>
      <w:vertAlign w:val="superscript"/>
    </w:rPr>
  </w:style>
  <w:style w:type="character" w:customStyle="1" w:styleId="WW-EndnoteReference14">
    <w:name w:val="WW-Endnote Reference14"/>
    <w:rsid w:val="00DD46B3"/>
    <w:rPr>
      <w:vertAlign w:val="superscript"/>
    </w:rPr>
  </w:style>
  <w:style w:type="character" w:customStyle="1" w:styleId="WW-EndnoteReference15">
    <w:name w:val="WW-Endnote Reference15"/>
    <w:rsid w:val="00DD46B3"/>
    <w:rPr>
      <w:vertAlign w:val="superscript"/>
    </w:rPr>
  </w:style>
  <w:style w:type="character" w:customStyle="1" w:styleId="WW-FootnoteReference16">
    <w:name w:val="WW-Footnote Reference16"/>
    <w:rsid w:val="00DD46B3"/>
    <w:rPr>
      <w:vertAlign w:val="superscript"/>
    </w:rPr>
  </w:style>
  <w:style w:type="character" w:customStyle="1" w:styleId="WW-EndnoteReference16">
    <w:name w:val="WW-Endnote Reference16"/>
    <w:rsid w:val="00DD46B3"/>
    <w:rPr>
      <w:vertAlign w:val="superscript"/>
    </w:rPr>
  </w:style>
  <w:style w:type="character" w:customStyle="1" w:styleId="WW-EndnoteReference17">
    <w:name w:val="WW-Endnote Reference17"/>
    <w:rsid w:val="00DD46B3"/>
    <w:rPr>
      <w:vertAlign w:val="superscript"/>
    </w:rPr>
  </w:style>
  <w:style w:type="character" w:customStyle="1" w:styleId="34">
    <w:name w:val="Παραπομπή υποσημείωσης3"/>
    <w:rsid w:val="00DD46B3"/>
    <w:rPr>
      <w:vertAlign w:val="superscript"/>
    </w:rPr>
  </w:style>
  <w:style w:type="character" w:customStyle="1" w:styleId="35">
    <w:name w:val="Παραπομπή σημείωσης τέλους3"/>
    <w:rsid w:val="00DD46B3"/>
    <w:rPr>
      <w:vertAlign w:val="superscript"/>
    </w:rPr>
  </w:style>
  <w:style w:type="character" w:customStyle="1" w:styleId="WW-EndnoteReference18">
    <w:name w:val="WW-Endnote Reference18"/>
    <w:rsid w:val="00DD46B3"/>
    <w:rPr>
      <w:vertAlign w:val="superscript"/>
    </w:rPr>
  </w:style>
  <w:style w:type="character" w:customStyle="1" w:styleId="WW-EndnoteReference19">
    <w:name w:val="WW-Endnote Reference19"/>
    <w:rsid w:val="00DD46B3"/>
    <w:rPr>
      <w:vertAlign w:val="superscript"/>
    </w:rPr>
  </w:style>
  <w:style w:type="character" w:customStyle="1" w:styleId="WW-FootnoteReference20">
    <w:name w:val="WW-Footnote Reference20"/>
    <w:rsid w:val="00DD46B3"/>
    <w:rPr>
      <w:vertAlign w:val="superscript"/>
    </w:rPr>
  </w:style>
  <w:style w:type="character" w:customStyle="1" w:styleId="WW-EndnoteReference20">
    <w:name w:val="WW-Endnote Reference20"/>
    <w:rsid w:val="00DD46B3"/>
    <w:rPr>
      <w:vertAlign w:val="superscript"/>
    </w:rPr>
  </w:style>
  <w:style w:type="character" w:customStyle="1" w:styleId="afd">
    <w:name w:val="Σύνδεση ευρετηρίου"/>
    <w:rsid w:val="00DD46B3"/>
  </w:style>
  <w:style w:type="character" w:customStyle="1" w:styleId="WW-0">
    <w:name w:val="WW-Παραπομπή υποσημείωσης"/>
    <w:rsid w:val="00DD46B3"/>
    <w:rPr>
      <w:vertAlign w:val="superscript"/>
    </w:rPr>
  </w:style>
  <w:style w:type="character" w:customStyle="1" w:styleId="43">
    <w:name w:val="Παραπομπή σημείωσης τέλους4"/>
    <w:rsid w:val="00DD46B3"/>
    <w:rPr>
      <w:vertAlign w:val="superscript"/>
    </w:rPr>
  </w:style>
  <w:style w:type="character" w:styleId="afe">
    <w:name w:val="endnote reference"/>
    <w:uiPriority w:val="99"/>
    <w:rsid w:val="00DD46B3"/>
    <w:rPr>
      <w:vertAlign w:val="superscript"/>
    </w:rPr>
  </w:style>
  <w:style w:type="character" w:customStyle="1" w:styleId="WW-FootnoteReference123">
    <w:name w:val="WW-Footnote Reference123"/>
    <w:rsid w:val="00DD46B3"/>
    <w:rPr>
      <w:vertAlign w:val="superscript"/>
    </w:rPr>
  </w:style>
  <w:style w:type="paragraph" w:customStyle="1" w:styleId="aff">
    <w:name w:val="Επικεφαλίδα"/>
    <w:basedOn w:val="a"/>
    <w:next w:val="a5"/>
    <w:rsid w:val="00DD46B3"/>
    <w:pPr>
      <w:keepNext/>
      <w:widowControl/>
      <w:suppressAutoHyphens/>
      <w:autoSpaceDE/>
      <w:autoSpaceDN/>
      <w:adjustRightInd/>
      <w:spacing w:before="240" w:after="120"/>
      <w:jc w:val="both"/>
    </w:pPr>
    <w:rPr>
      <w:rFonts w:ascii="Liberation Sans" w:eastAsia="Microsoft YaHei" w:hAnsi="Liberation Sans" w:cs="Mangal"/>
      <w:sz w:val="28"/>
      <w:szCs w:val="28"/>
      <w:lang w:val="en-GB" w:eastAsia="ar-SA"/>
    </w:rPr>
  </w:style>
  <w:style w:type="paragraph" w:styleId="aff0">
    <w:name w:val="List"/>
    <w:basedOn w:val="a5"/>
    <w:rsid w:val="00DD46B3"/>
    <w:pPr>
      <w:suppressAutoHyphens/>
      <w:spacing w:after="240"/>
      <w:jc w:val="both"/>
    </w:pPr>
    <w:rPr>
      <w:rFonts w:ascii="Calibri" w:hAnsi="Calibri" w:cs="Mangal"/>
      <w:b w:val="0"/>
      <w:szCs w:val="24"/>
      <w:lang w:val="en-GB" w:eastAsia="ar-SA"/>
    </w:rPr>
  </w:style>
  <w:style w:type="paragraph" w:customStyle="1" w:styleId="44">
    <w:name w:val="Λεζάντα4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aff1">
    <w:name w:val="Ευρετήριο"/>
    <w:basedOn w:val="a"/>
    <w:rsid w:val="00DD46B3"/>
    <w:pPr>
      <w:widowControl/>
      <w:suppressLineNumbers/>
      <w:suppressAutoHyphens/>
      <w:autoSpaceDE/>
      <w:autoSpaceDN/>
      <w:adjustRightInd/>
      <w:spacing w:after="120"/>
      <w:jc w:val="both"/>
    </w:pPr>
    <w:rPr>
      <w:rFonts w:ascii="Calibri" w:hAnsi="Calibri" w:cs="Mangal"/>
      <w:sz w:val="22"/>
      <w:szCs w:val="24"/>
      <w:lang w:val="en-GB" w:eastAsia="ar-SA"/>
    </w:rPr>
  </w:style>
  <w:style w:type="paragraph" w:customStyle="1" w:styleId="WW-1">
    <w:name w:val="WW-Λεζάντα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">
    <w:name w:val="WW-Caption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">
    <w:name w:val="WW-Caption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36">
    <w:name w:val="Λεζάντα3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">
    <w:name w:val="WW-Caption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">
    <w:name w:val="WW-Caption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">
    <w:name w:val="WW-Caption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">
    <w:name w:val="WW-Caption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29">
    <w:name w:val="Λεζάντα2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Caption1">
    <w:name w:val="Caption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">
    <w:name w:val="WW-Caption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">
    <w:name w:val="WW-Caption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">
    <w:name w:val="WW-Caption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">
    <w:name w:val="WW-Caption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">
    <w:name w:val="WW-Caption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">
    <w:name w:val="WW-Caption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">
    <w:name w:val="WW-Caption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">
    <w:name w:val="WW-Caption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1">
    <w:name w:val="WW-Caption1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11">
    <w:name w:val="WW-Caption11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111">
    <w:name w:val="WW-Caption111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1a">
    <w:name w:val="Λεζάντα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1111">
    <w:name w:val="WW-Caption1111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11111">
    <w:name w:val="WW-Caption11111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111111">
    <w:name w:val="WW-Caption111111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WW-Caption11111111111111111111">
    <w:name w:val="WW-Caption11111111111111111111"/>
    <w:basedOn w:val="a"/>
    <w:rsid w:val="00DD46B3"/>
    <w:pPr>
      <w:widowControl/>
      <w:suppressLineNumbers/>
      <w:suppressAutoHyphens/>
      <w:autoSpaceDE/>
      <w:autoSpaceDN/>
      <w:adjustRightInd/>
      <w:spacing w:before="120" w:after="120"/>
      <w:jc w:val="both"/>
    </w:pPr>
    <w:rPr>
      <w:rFonts w:ascii="Calibri" w:hAnsi="Calibri" w:cs="Mangal"/>
      <w:i/>
      <w:iCs/>
      <w:sz w:val="24"/>
      <w:szCs w:val="24"/>
      <w:lang w:val="en-GB" w:eastAsia="ar-SA"/>
    </w:rPr>
  </w:style>
  <w:style w:type="paragraph" w:customStyle="1" w:styleId="Bullet">
    <w:name w:val="Bullet"/>
    <w:basedOn w:val="a"/>
    <w:rsid w:val="00DD46B3"/>
    <w:pPr>
      <w:widowControl/>
      <w:numPr>
        <w:numId w:val="4"/>
      </w:numPr>
      <w:suppressAutoHyphens/>
      <w:autoSpaceDE/>
      <w:autoSpaceDN/>
      <w:adjustRightInd/>
      <w:spacing w:after="100"/>
      <w:jc w:val="both"/>
    </w:pPr>
    <w:rPr>
      <w:rFonts w:ascii="Calibri" w:eastAsia="MS Mincho" w:hAnsi="Calibri" w:cs="Calibri"/>
      <w:sz w:val="22"/>
      <w:szCs w:val="24"/>
      <w:lang w:val="en-US" w:eastAsia="ja-JP"/>
    </w:rPr>
  </w:style>
  <w:style w:type="paragraph" w:customStyle="1" w:styleId="1b">
    <w:name w:val="Ημερομηνία1"/>
    <w:basedOn w:val="a"/>
    <w:next w:val="a"/>
    <w:rsid w:val="00DD46B3"/>
    <w:pPr>
      <w:widowControl/>
      <w:suppressAutoHyphens/>
      <w:autoSpaceDE/>
      <w:autoSpaceDN/>
      <w:adjustRightInd/>
      <w:spacing w:after="100"/>
      <w:jc w:val="both"/>
    </w:pPr>
    <w:rPr>
      <w:rFonts w:ascii="Calibri" w:eastAsia="MS Mincho" w:hAnsi="Calibri" w:cs="Calibri"/>
      <w:sz w:val="22"/>
      <w:szCs w:val="24"/>
      <w:lang w:val="en-US" w:eastAsia="ja-JP"/>
    </w:rPr>
  </w:style>
  <w:style w:type="paragraph" w:customStyle="1" w:styleId="DocTitle">
    <w:name w:val="Doc Title"/>
    <w:basedOn w:val="1"/>
    <w:rsid w:val="00DD46B3"/>
    <w:pPr>
      <w:keepLines w:val="0"/>
      <w:pageBreakBefore/>
      <w:widowControl/>
      <w:pBdr>
        <w:bottom w:val="single" w:sz="20" w:space="1" w:color="000080"/>
      </w:pBdr>
      <w:suppressAutoHyphens/>
      <w:autoSpaceDE/>
      <w:autoSpaceDN/>
      <w:adjustRightInd/>
      <w:spacing w:before="320" w:after="160"/>
      <w:jc w:val="both"/>
    </w:pPr>
    <w:rPr>
      <w:rFonts w:ascii="Arial" w:hAnsi="Arial" w:cs="Arial"/>
      <w:color w:val="333399"/>
      <w:szCs w:val="32"/>
      <w:lang w:val="en-US" w:eastAsia="ar-SA"/>
    </w:rPr>
  </w:style>
  <w:style w:type="paragraph" w:customStyle="1" w:styleId="inserttext">
    <w:name w:val="insert text"/>
    <w:basedOn w:val="a"/>
    <w:rsid w:val="00DD46B3"/>
    <w:pPr>
      <w:widowControl/>
      <w:suppressAutoHyphens/>
      <w:autoSpaceDE/>
      <w:autoSpaceDN/>
      <w:adjustRightInd/>
      <w:spacing w:after="100"/>
      <w:ind w:left="794"/>
      <w:jc w:val="both"/>
    </w:pPr>
    <w:rPr>
      <w:rFonts w:ascii="Calibri" w:eastAsia="MS Mincho" w:hAnsi="Calibri" w:cs="Calibri"/>
      <w:sz w:val="22"/>
      <w:szCs w:val="24"/>
      <w:lang w:val="en-US" w:eastAsia="ja-JP"/>
    </w:rPr>
  </w:style>
  <w:style w:type="paragraph" w:customStyle="1" w:styleId="2">
    <w:name w:val="Κείμενο πλαισίου2"/>
    <w:basedOn w:val="a"/>
    <w:rsid w:val="00DD46B3"/>
    <w:pPr>
      <w:widowControl/>
      <w:numPr>
        <w:numId w:val="12"/>
      </w:numPr>
      <w:tabs>
        <w:tab w:val="clear" w:pos="397"/>
      </w:tabs>
      <w:suppressAutoHyphens/>
      <w:autoSpaceDE/>
      <w:autoSpaceDN/>
      <w:adjustRightInd/>
      <w:spacing w:after="120"/>
      <w:ind w:left="0" w:firstLine="0"/>
      <w:jc w:val="both"/>
    </w:pPr>
    <w:rPr>
      <w:rFonts w:ascii="Tahoma" w:hAnsi="Tahoma" w:cs="Tahoma"/>
      <w:sz w:val="16"/>
      <w:szCs w:val="16"/>
      <w:lang w:val="en-GB" w:eastAsia="ar-SA"/>
    </w:rPr>
  </w:style>
  <w:style w:type="paragraph" w:customStyle="1" w:styleId="2a">
    <w:name w:val="Κείμενο σχολίου2"/>
    <w:basedOn w:val="a"/>
    <w:rsid w:val="00DD46B3"/>
    <w:pPr>
      <w:widowControl/>
      <w:suppressAutoHyphens/>
      <w:autoSpaceDE/>
      <w:autoSpaceDN/>
      <w:adjustRightInd/>
      <w:spacing w:after="120"/>
      <w:jc w:val="both"/>
    </w:pPr>
    <w:rPr>
      <w:rFonts w:ascii="Calibri" w:hAnsi="Calibri" w:cs="Calibri"/>
      <w:lang w:val="en-GB" w:eastAsia="ar-SA"/>
    </w:rPr>
  </w:style>
  <w:style w:type="paragraph" w:customStyle="1" w:styleId="2b">
    <w:name w:val="Θέμα σχολίου2"/>
    <w:basedOn w:val="2a"/>
    <w:next w:val="2a"/>
    <w:rsid w:val="00DD46B3"/>
    <w:rPr>
      <w:b/>
      <w:bCs/>
    </w:rPr>
  </w:style>
  <w:style w:type="paragraph" w:customStyle="1" w:styleId="2c">
    <w:name w:val="Αναθεώρηση2"/>
    <w:rsid w:val="00DD46B3"/>
    <w:pPr>
      <w:suppressAutoHyphens/>
    </w:pPr>
    <w:rPr>
      <w:rFonts w:ascii="Times New Roman" w:hAnsi="Times New Roman"/>
      <w:sz w:val="24"/>
      <w:szCs w:val="24"/>
      <w:lang w:val="en-GB" w:eastAsia="ar-SA"/>
    </w:rPr>
  </w:style>
  <w:style w:type="paragraph" w:customStyle="1" w:styleId="western">
    <w:name w:val="western"/>
    <w:basedOn w:val="a"/>
    <w:rsid w:val="00DD46B3"/>
    <w:pPr>
      <w:widowControl/>
      <w:suppressAutoHyphens/>
      <w:autoSpaceDE/>
      <w:autoSpaceDN/>
      <w:adjustRightInd/>
      <w:spacing w:before="280" w:after="200"/>
      <w:jc w:val="both"/>
    </w:pPr>
    <w:rPr>
      <w:rFonts w:ascii="Arial Unicode MS" w:eastAsia="Arial Unicode MS" w:hAnsi="Arial Unicode MS" w:cs="Arial Unicode MS"/>
      <w:sz w:val="22"/>
      <w:szCs w:val="24"/>
      <w:lang w:val="en-GB" w:eastAsia="ar-SA"/>
    </w:rPr>
  </w:style>
  <w:style w:type="paragraph" w:customStyle="1" w:styleId="Style1">
    <w:name w:val="Style1"/>
    <w:basedOn w:val="DocTitle"/>
    <w:rsid w:val="00DD46B3"/>
    <w:pPr>
      <w:pageBreakBefore w:val="0"/>
      <w:pBdr>
        <w:top w:val="single" w:sz="20" w:space="1" w:color="000080"/>
        <w:left w:val="single" w:sz="20" w:space="4" w:color="000080"/>
        <w:right w:val="single" w:sz="20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DD46B3"/>
    <w:pPr>
      <w:keepLines w:val="0"/>
      <w:pageBreakBefore/>
      <w:widowControl/>
      <w:pBdr>
        <w:bottom w:val="single" w:sz="20" w:space="1" w:color="000080"/>
      </w:pBdr>
      <w:suppressAutoHyphens/>
      <w:autoSpaceDE/>
      <w:autoSpaceDN/>
      <w:adjustRightInd/>
      <w:spacing w:before="320" w:after="160"/>
      <w:jc w:val="both"/>
    </w:pPr>
    <w:rPr>
      <w:rFonts w:cs="Calibri"/>
      <w:color w:val="333399"/>
      <w:szCs w:val="32"/>
      <w:lang w:eastAsia="ar-SA"/>
    </w:rPr>
  </w:style>
  <w:style w:type="paragraph" w:styleId="aff2">
    <w:name w:val="endnote text"/>
    <w:basedOn w:val="a"/>
    <w:link w:val="Charb"/>
    <w:uiPriority w:val="99"/>
    <w:rsid w:val="00DD46B3"/>
    <w:pPr>
      <w:widowControl/>
      <w:suppressAutoHyphens/>
      <w:autoSpaceDE/>
      <w:autoSpaceDN/>
      <w:adjustRightInd/>
      <w:spacing w:after="120"/>
      <w:jc w:val="both"/>
    </w:pPr>
    <w:rPr>
      <w:rFonts w:ascii="Calibri" w:hAnsi="Calibri" w:cs="Calibri"/>
      <w:lang w:val="en-GB" w:eastAsia="ar-SA"/>
    </w:rPr>
  </w:style>
  <w:style w:type="character" w:customStyle="1" w:styleId="Charb">
    <w:name w:val="Κείμενο σημείωσης τέλους Char"/>
    <w:basedOn w:val="a0"/>
    <w:link w:val="aff2"/>
    <w:uiPriority w:val="99"/>
    <w:rsid w:val="00DD46B3"/>
    <w:rPr>
      <w:rFonts w:ascii="Calibri" w:hAnsi="Calibri" w:cs="Calibri"/>
      <w:lang w:val="en-GB" w:eastAsia="ar-SA"/>
    </w:rPr>
  </w:style>
  <w:style w:type="paragraph" w:customStyle="1" w:styleId="aff3">
    <w:name w:val="Προμορφοποιημένο κείμενο"/>
    <w:basedOn w:val="a"/>
    <w:rsid w:val="00DD46B3"/>
    <w:pPr>
      <w:widowControl/>
      <w:suppressAutoHyphens/>
      <w:autoSpaceDE/>
      <w:autoSpaceDN/>
      <w:adjustRightInd/>
      <w:spacing w:after="120"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-HTML2">
    <w:name w:val="Προ-διαμορφωμένο HTML2"/>
    <w:basedOn w:val="a"/>
    <w:rsid w:val="00DD46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ar-SA"/>
    </w:rPr>
  </w:style>
  <w:style w:type="paragraph" w:customStyle="1" w:styleId="LO-normal">
    <w:name w:val="LO-normal"/>
    <w:rsid w:val="00DD46B3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ar-SA"/>
    </w:rPr>
  </w:style>
  <w:style w:type="paragraph" w:customStyle="1" w:styleId="1c">
    <w:name w:val="Χωρίς διάστιχο1"/>
    <w:link w:val="NoSpacingChar"/>
    <w:rsid w:val="00DD46B3"/>
    <w:pPr>
      <w:suppressAutoHyphens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aff4">
    <w:name w:val="Περιεχόμενα πίνακα"/>
    <w:basedOn w:val="a"/>
    <w:rsid w:val="00DD46B3"/>
    <w:pPr>
      <w:widowControl/>
      <w:suppressLineNumbers/>
      <w:suppressAutoHyphens/>
      <w:autoSpaceDE/>
      <w:autoSpaceDN/>
      <w:adjustRightInd/>
      <w:spacing w:after="120"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aff5">
    <w:name w:val="Επικεφαλίδα πίνακα"/>
    <w:basedOn w:val="aff4"/>
    <w:rsid w:val="00DD46B3"/>
    <w:pPr>
      <w:jc w:val="center"/>
    </w:pPr>
    <w:rPr>
      <w:b/>
      <w:bCs/>
    </w:rPr>
  </w:style>
  <w:style w:type="paragraph" w:customStyle="1" w:styleId="Textbody">
    <w:name w:val="Text body"/>
    <w:basedOn w:val="Standard"/>
    <w:rsid w:val="00DD46B3"/>
    <w:pPr>
      <w:spacing w:after="120"/>
    </w:pPr>
    <w:rPr>
      <w:lang w:eastAsia="hi-IN"/>
    </w:rPr>
  </w:style>
  <w:style w:type="paragraph" w:customStyle="1" w:styleId="Footnote">
    <w:name w:val="Footnote"/>
    <w:basedOn w:val="Standard"/>
    <w:rsid w:val="00DD46B3"/>
    <w:pPr>
      <w:suppressLineNumbers/>
      <w:ind w:left="283" w:hanging="283"/>
    </w:pPr>
    <w:rPr>
      <w:sz w:val="20"/>
      <w:szCs w:val="20"/>
      <w:lang w:eastAsia="hi-IN"/>
    </w:rPr>
  </w:style>
  <w:style w:type="paragraph" w:customStyle="1" w:styleId="311">
    <w:name w:val="Σώμα κείμενου 31"/>
    <w:basedOn w:val="a"/>
    <w:rsid w:val="00DD46B3"/>
    <w:pPr>
      <w:widowControl/>
      <w:suppressAutoHyphens/>
      <w:autoSpaceDE/>
      <w:autoSpaceDN/>
      <w:adjustRightInd/>
      <w:spacing w:after="120"/>
      <w:jc w:val="both"/>
    </w:pPr>
    <w:rPr>
      <w:rFonts w:ascii="Calibri" w:hAnsi="Calibri" w:cs="Calibri"/>
      <w:sz w:val="16"/>
      <w:szCs w:val="16"/>
      <w:lang w:val="en-GB" w:eastAsia="ar-SA"/>
    </w:rPr>
  </w:style>
  <w:style w:type="paragraph" w:customStyle="1" w:styleId="fooot">
    <w:name w:val="fooot"/>
    <w:basedOn w:val="footers"/>
    <w:rsid w:val="00DD46B3"/>
    <w:rPr>
      <w:rFonts w:eastAsia="Times New Roman"/>
      <w:lang w:eastAsia="ar-SA"/>
    </w:rPr>
  </w:style>
  <w:style w:type="paragraph" w:customStyle="1" w:styleId="1d">
    <w:name w:val="Κείμενο πλαισίου1"/>
    <w:basedOn w:val="a"/>
    <w:rsid w:val="00DD46B3"/>
    <w:pPr>
      <w:widowControl/>
      <w:suppressAutoHyphens/>
      <w:autoSpaceDE/>
      <w:autoSpaceDN/>
      <w:adjustRightInd/>
      <w:jc w:val="both"/>
    </w:pPr>
    <w:rPr>
      <w:rFonts w:ascii="Tahoma" w:hAnsi="Tahoma" w:cs="Tahoma"/>
      <w:sz w:val="16"/>
      <w:szCs w:val="16"/>
      <w:lang w:val="en-GB" w:eastAsia="ar-SA"/>
    </w:rPr>
  </w:style>
  <w:style w:type="paragraph" w:customStyle="1" w:styleId="1e">
    <w:name w:val="Κείμενο σχολίου1"/>
    <w:basedOn w:val="a"/>
    <w:rsid w:val="00DD46B3"/>
    <w:pPr>
      <w:widowControl/>
      <w:suppressAutoHyphens/>
      <w:autoSpaceDE/>
      <w:autoSpaceDN/>
      <w:adjustRightInd/>
      <w:spacing w:after="120"/>
      <w:jc w:val="both"/>
    </w:pPr>
    <w:rPr>
      <w:rFonts w:ascii="Calibri" w:hAnsi="Calibri" w:cs="Calibri"/>
      <w:lang w:val="en-GB" w:eastAsia="ar-SA"/>
    </w:rPr>
  </w:style>
  <w:style w:type="paragraph" w:customStyle="1" w:styleId="1f">
    <w:name w:val="Θέμα σχολίου1"/>
    <w:basedOn w:val="1e"/>
    <w:next w:val="1e"/>
    <w:rsid w:val="00DD46B3"/>
    <w:rPr>
      <w:b/>
      <w:bCs/>
    </w:rPr>
  </w:style>
  <w:style w:type="paragraph" w:customStyle="1" w:styleId="-HTML1">
    <w:name w:val="Προ-διαμορφωμένο HTML1"/>
    <w:basedOn w:val="a"/>
    <w:rsid w:val="00DD46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ar-SA"/>
    </w:rPr>
  </w:style>
  <w:style w:type="paragraph" w:customStyle="1" w:styleId="1f0">
    <w:name w:val="Αναθεώρηση1"/>
    <w:rsid w:val="00DD46B3"/>
    <w:pPr>
      <w:suppressAutoHyphens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21">
    <w:name w:val="Λίστα με κουκκίδες 21"/>
    <w:basedOn w:val="a"/>
    <w:rsid w:val="00DD46B3"/>
    <w:pPr>
      <w:widowControl/>
      <w:numPr>
        <w:numId w:val="2"/>
      </w:numPr>
      <w:autoSpaceDE/>
      <w:autoSpaceDN/>
      <w:adjustRightInd/>
      <w:spacing w:line="360" w:lineRule="auto"/>
      <w:jc w:val="both"/>
    </w:pPr>
    <w:rPr>
      <w:rFonts w:ascii="Trebuchet MS" w:hAnsi="Trebuchet MS"/>
      <w:sz w:val="22"/>
      <w:lang w:val="en-US" w:eastAsia="ar-SA"/>
    </w:rPr>
  </w:style>
  <w:style w:type="paragraph" w:customStyle="1" w:styleId="100">
    <w:name w:val="Περιεχόμενα 10"/>
    <w:basedOn w:val="aff1"/>
    <w:rsid w:val="00DD46B3"/>
    <w:pPr>
      <w:tabs>
        <w:tab w:val="right" w:leader="dot" w:pos="7091"/>
      </w:tabs>
      <w:ind w:left="2547"/>
    </w:pPr>
  </w:style>
  <w:style w:type="paragraph" w:customStyle="1" w:styleId="aff6">
    <w:name w:val="Οριζόντια γραμμή"/>
    <w:basedOn w:val="a"/>
    <w:next w:val="a5"/>
    <w:rsid w:val="00DD46B3"/>
    <w:pPr>
      <w:widowControl/>
      <w:suppressLineNumbers/>
      <w:suppressAutoHyphens/>
      <w:autoSpaceDE/>
      <w:autoSpaceDN/>
      <w:adjustRightInd/>
      <w:spacing w:after="283"/>
      <w:jc w:val="both"/>
    </w:pPr>
    <w:rPr>
      <w:rFonts w:ascii="Calibri" w:hAnsi="Calibri" w:cs="Calibri"/>
      <w:sz w:val="12"/>
      <w:szCs w:val="12"/>
      <w:lang w:val="en-GB" w:eastAsia="ar-SA"/>
    </w:rPr>
  </w:style>
  <w:style w:type="paragraph" w:customStyle="1" w:styleId="210">
    <w:name w:val="Σώμα κείμενου 21"/>
    <w:basedOn w:val="a"/>
    <w:rsid w:val="00DD46B3"/>
    <w:pPr>
      <w:widowControl/>
      <w:suppressAutoHyphens/>
      <w:overflowPunct w:val="0"/>
      <w:autoSpaceDN/>
      <w:adjustRightInd/>
      <w:jc w:val="both"/>
      <w:textAlignment w:val="baseline"/>
    </w:pPr>
    <w:rPr>
      <w:rFonts w:ascii="Arial" w:hAnsi="Arial" w:cs="Arial"/>
      <w:sz w:val="22"/>
      <w:lang w:eastAsia="ar-SA"/>
    </w:rPr>
  </w:style>
  <w:style w:type="paragraph" w:customStyle="1" w:styleId="para-1">
    <w:name w:val="para-1"/>
    <w:basedOn w:val="a"/>
    <w:rsid w:val="00DD46B3"/>
    <w:pPr>
      <w:widowControl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autoSpaceDE/>
      <w:autoSpaceDN/>
      <w:adjustRightInd/>
      <w:ind w:left="1021" w:hanging="1021"/>
      <w:jc w:val="both"/>
    </w:pPr>
    <w:rPr>
      <w:rFonts w:ascii="Arial" w:hAnsi="Arial" w:cs="Arial"/>
      <w:spacing w:val="5"/>
      <w:sz w:val="22"/>
      <w:lang w:eastAsia="ar-SA"/>
    </w:rPr>
  </w:style>
  <w:style w:type="paragraph" w:customStyle="1" w:styleId="101">
    <w:name w:val="Κατάλογος περιεχομένων 10"/>
    <w:basedOn w:val="aff1"/>
    <w:rsid w:val="00DD46B3"/>
    <w:pPr>
      <w:tabs>
        <w:tab w:val="right" w:leader="dot" w:pos="7091"/>
      </w:tabs>
      <w:ind w:left="2547"/>
    </w:pPr>
  </w:style>
  <w:style w:type="character" w:customStyle="1" w:styleId="Char11">
    <w:name w:val="Κείμενο πλαισίου Char1"/>
    <w:uiPriority w:val="99"/>
    <w:semiHidden/>
    <w:rsid w:val="00DD46B3"/>
    <w:rPr>
      <w:rFonts w:ascii="Segoe UI" w:hAnsi="Segoe UI" w:cs="Segoe UI"/>
      <w:sz w:val="18"/>
      <w:szCs w:val="18"/>
      <w:lang w:val="en-GB" w:eastAsia="ar-SA"/>
    </w:rPr>
  </w:style>
  <w:style w:type="character" w:styleId="aff7">
    <w:name w:val="annotation reference"/>
    <w:uiPriority w:val="99"/>
    <w:unhideWhenUsed/>
    <w:rsid w:val="00DD46B3"/>
    <w:rPr>
      <w:sz w:val="16"/>
      <w:szCs w:val="16"/>
    </w:rPr>
  </w:style>
  <w:style w:type="paragraph" w:styleId="aff8">
    <w:name w:val="annotation text"/>
    <w:basedOn w:val="a"/>
    <w:link w:val="Char12"/>
    <w:uiPriority w:val="99"/>
    <w:unhideWhenUsed/>
    <w:rsid w:val="00DD46B3"/>
    <w:pPr>
      <w:widowControl/>
      <w:suppressAutoHyphens/>
      <w:autoSpaceDE/>
      <w:autoSpaceDN/>
      <w:adjustRightInd/>
      <w:spacing w:after="120"/>
      <w:jc w:val="both"/>
    </w:pPr>
    <w:rPr>
      <w:rFonts w:ascii="Calibri" w:hAnsi="Calibri"/>
      <w:lang w:val="en-GB" w:eastAsia="ar-SA"/>
    </w:rPr>
  </w:style>
  <w:style w:type="character" w:customStyle="1" w:styleId="Char12">
    <w:name w:val="Κείμενο σχολίου Char1"/>
    <w:basedOn w:val="a0"/>
    <w:link w:val="aff8"/>
    <w:uiPriority w:val="99"/>
    <w:rsid w:val="00DD46B3"/>
    <w:rPr>
      <w:rFonts w:ascii="Calibri" w:hAnsi="Calibri"/>
      <w:lang w:val="en-GB" w:eastAsia="ar-SA"/>
    </w:rPr>
  </w:style>
  <w:style w:type="paragraph" w:styleId="aff9">
    <w:name w:val="annotation subject"/>
    <w:basedOn w:val="aff8"/>
    <w:next w:val="aff8"/>
    <w:link w:val="Char13"/>
    <w:uiPriority w:val="99"/>
    <w:semiHidden/>
    <w:unhideWhenUsed/>
    <w:rsid w:val="00DD46B3"/>
    <w:rPr>
      <w:b/>
      <w:bCs/>
    </w:rPr>
  </w:style>
  <w:style w:type="character" w:customStyle="1" w:styleId="Char13">
    <w:name w:val="Θέμα σχολίου Char1"/>
    <w:basedOn w:val="Char12"/>
    <w:link w:val="aff9"/>
    <w:uiPriority w:val="99"/>
    <w:semiHidden/>
    <w:rsid w:val="00DD46B3"/>
    <w:rPr>
      <w:rFonts w:ascii="Calibri" w:hAnsi="Calibri"/>
      <w:b/>
      <w:bCs/>
      <w:lang w:val="en-GB" w:eastAsia="ar-SA"/>
    </w:rPr>
  </w:style>
  <w:style w:type="paragraph" w:styleId="affa">
    <w:name w:val="Revision"/>
    <w:hidden/>
    <w:uiPriority w:val="99"/>
    <w:semiHidden/>
    <w:rsid w:val="00DD46B3"/>
    <w:rPr>
      <w:rFonts w:ascii="Calibri" w:hAnsi="Calibri" w:cs="Calibri"/>
      <w:sz w:val="22"/>
      <w:szCs w:val="24"/>
      <w:lang w:val="en-GB" w:eastAsia="ar-SA"/>
    </w:rPr>
  </w:style>
  <w:style w:type="paragraph" w:styleId="-HTML">
    <w:name w:val="HTML Preformatted"/>
    <w:basedOn w:val="a"/>
    <w:link w:val="-HTMLChar"/>
    <w:uiPriority w:val="99"/>
    <w:unhideWhenUsed/>
    <w:rsid w:val="00DD46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el-GR"/>
    </w:rPr>
  </w:style>
  <w:style w:type="character" w:customStyle="1" w:styleId="-HTMLChar1">
    <w:name w:val="Προ-διαμορφωμένο HTML Char1"/>
    <w:basedOn w:val="a0"/>
    <w:uiPriority w:val="99"/>
    <w:semiHidden/>
    <w:rsid w:val="00DD46B3"/>
    <w:rPr>
      <w:rFonts w:ascii="Consolas" w:hAnsi="Consolas"/>
      <w:lang w:eastAsia="en-US"/>
    </w:rPr>
  </w:style>
  <w:style w:type="paragraph" w:styleId="affb">
    <w:name w:val="Date"/>
    <w:basedOn w:val="a"/>
    <w:next w:val="a"/>
    <w:link w:val="Charc"/>
    <w:rsid w:val="00DD46B3"/>
    <w:pPr>
      <w:widowControl/>
      <w:suppressAutoHyphens/>
      <w:autoSpaceDE/>
      <w:autoSpaceDN/>
      <w:adjustRightInd/>
      <w:spacing w:after="100"/>
      <w:jc w:val="both"/>
    </w:pPr>
    <w:rPr>
      <w:rFonts w:ascii="Calibri" w:eastAsia="MS Mincho" w:hAnsi="Calibri" w:cs="Calibri"/>
      <w:sz w:val="22"/>
      <w:szCs w:val="24"/>
      <w:lang w:val="en-US" w:eastAsia="ja-JP"/>
    </w:rPr>
  </w:style>
  <w:style w:type="character" w:customStyle="1" w:styleId="Charc">
    <w:name w:val="Ημερομηνία Char"/>
    <w:basedOn w:val="a0"/>
    <w:link w:val="affb"/>
    <w:rsid w:val="00DD46B3"/>
    <w:rPr>
      <w:rFonts w:ascii="Calibri" w:eastAsia="MS Mincho" w:hAnsi="Calibri" w:cs="Calibri"/>
      <w:sz w:val="22"/>
      <w:szCs w:val="24"/>
      <w:lang w:val="en-US" w:eastAsia="ja-JP"/>
    </w:rPr>
  </w:style>
  <w:style w:type="table" w:styleId="1-5">
    <w:name w:val="Grid Table 1 Light Accent 5"/>
    <w:basedOn w:val="a1"/>
    <w:uiPriority w:val="46"/>
    <w:rsid w:val="00DD46B3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5">
    <w:name w:val="Grid Table 2 Accent 5"/>
    <w:basedOn w:val="a1"/>
    <w:uiPriority w:val="47"/>
    <w:rsid w:val="00DD46B3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37">
    <w:name w:val="Plain Table 3"/>
    <w:basedOn w:val="a1"/>
    <w:uiPriority w:val="43"/>
    <w:rsid w:val="00DD46B3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d">
    <w:name w:val="Plain Table 2"/>
    <w:basedOn w:val="a1"/>
    <w:uiPriority w:val="42"/>
    <w:rsid w:val="00DD46B3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1-3">
    <w:name w:val="Grid Table 1 Light Accent 3"/>
    <w:basedOn w:val="a1"/>
    <w:uiPriority w:val="46"/>
    <w:rsid w:val="00DD46B3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-3">
    <w:name w:val="Grid Table 3 Accent 3"/>
    <w:basedOn w:val="a1"/>
    <w:uiPriority w:val="48"/>
    <w:rsid w:val="00DD46B3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5-1">
    <w:name w:val="Grid Table 5 Dark Accent 1"/>
    <w:basedOn w:val="a1"/>
    <w:uiPriority w:val="50"/>
    <w:rsid w:val="00DD46B3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">
    <w:name w:val="Παράγραφος λίστας Char"/>
    <w:aliases w:val="BULLETS Char,Εικόνα πίνακα Char,List Paragraph6 Char,Bullet List Paragraph Char,Heading 2_sj Char,Resume Title Char,Citation List Char,Ha Char,List Paragraph_Table bullets Char,Listes Char,1st level - Bullet List Paragraph Char"/>
    <w:link w:val="a3"/>
    <w:uiPriority w:val="34"/>
    <w:qFormat/>
    <w:locked/>
    <w:rsid w:val="00DD46B3"/>
    <w:rPr>
      <w:rFonts w:ascii="Courier" w:hAnsi="Courier"/>
      <w:lang w:eastAsia="en-US"/>
    </w:rPr>
  </w:style>
  <w:style w:type="character" w:customStyle="1" w:styleId="1f1">
    <w:name w:val="Ανεπίλυτη αναφορά1"/>
    <w:uiPriority w:val="99"/>
    <w:semiHidden/>
    <w:unhideWhenUsed/>
    <w:rsid w:val="00DD46B3"/>
    <w:rPr>
      <w:color w:val="605E5C"/>
      <w:shd w:val="clear" w:color="auto" w:fill="E1DFDD"/>
    </w:rPr>
  </w:style>
  <w:style w:type="table" w:customStyle="1" w:styleId="1-11">
    <w:name w:val="Πίνακας 1 με ανοιχτόχρωμο πλέγμα - Έμφαση 11"/>
    <w:basedOn w:val="a1"/>
    <w:uiPriority w:val="46"/>
    <w:rsid w:val="00DD46B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6Char">
    <w:name w:val="Επικεφαλίδα 6 Char"/>
    <w:basedOn w:val="a0"/>
    <w:link w:val="6"/>
    <w:uiPriority w:val="9"/>
    <w:semiHidden/>
    <w:rsid w:val="003047CE"/>
    <w:rPr>
      <w:rFonts w:ascii="Calibri Light" w:hAnsi="Calibri Light"/>
      <w:color w:val="1F4D78"/>
      <w:sz w:val="24"/>
      <w:szCs w:val="22"/>
      <w:lang w:val="en-US" w:eastAsia="en-US"/>
    </w:rPr>
  </w:style>
  <w:style w:type="character" w:customStyle="1" w:styleId="7Char">
    <w:name w:val="Επικεφαλίδα 7 Char"/>
    <w:basedOn w:val="a0"/>
    <w:link w:val="7"/>
    <w:uiPriority w:val="9"/>
    <w:semiHidden/>
    <w:rsid w:val="003047CE"/>
    <w:rPr>
      <w:rFonts w:ascii="Calibri Light" w:hAnsi="Calibri Light"/>
      <w:i/>
      <w:iCs/>
      <w:color w:val="1F4D78"/>
      <w:sz w:val="24"/>
      <w:szCs w:val="22"/>
      <w:lang w:val="en-US" w:eastAsia="en-US"/>
    </w:rPr>
  </w:style>
  <w:style w:type="character" w:customStyle="1" w:styleId="8Char">
    <w:name w:val="Επικεφαλίδα 8 Char"/>
    <w:basedOn w:val="a0"/>
    <w:link w:val="8"/>
    <w:uiPriority w:val="9"/>
    <w:semiHidden/>
    <w:rsid w:val="003047CE"/>
    <w:rPr>
      <w:rFonts w:ascii="Calibri Light" w:hAnsi="Calibri Light"/>
      <w:color w:val="272727"/>
      <w:sz w:val="21"/>
      <w:szCs w:val="21"/>
      <w:lang w:val="en-US" w:eastAsia="en-US"/>
    </w:rPr>
  </w:style>
  <w:style w:type="character" w:customStyle="1" w:styleId="9Char">
    <w:name w:val="Επικεφαλίδα 9 Char"/>
    <w:basedOn w:val="a0"/>
    <w:link w:val="9"/>
    <w:uiPriority w:val="9"/>
    <w:semiHidden/>
    <w:rsid w:val="003047CE"/>
    <w:rPr>
      <w:rFonts w:ascii="Calibri Light" w:hAnsi="Calibri Light"/>
      <w:i/>
      <w:iCs/>
      <w:color w:val="272727"/>
      <w:sz w:val="21"/>
      <w:szCs w:val="21"/>
      <w:lang w:val="en-US" w:eastAsia="en-US"/>
    </w:rPr>
  </w:style>
  <w:style w:type="table" w:styleId="1f2">
    <w:name w:val="Grid Table 1 Light"/>
    <w:basedOn w:val="a1"/>
    <w:uiPriority w:val="46"/>
    <w:rsid w:val="003047CE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e">
    <w:name w:val="Ανεπίλυτη αναφορά2"/>
    <w:basedOn w:val="a0"/>
    <w:uiPriority w:val="99"/>
    <w:semiHidden/>
    <w:unhideWhenUsed/>
    <w:rsid w:val="003047CE"/>
    <w:rPr>
      <w:color w:val="605E5C"/>
      <w:shd w:val="clear" w:color="auto" w:fill="E1DFDD"/>
    </w:rPr>
  </w:style>
  <w:style w:type="paragraph" w:customStyle="1" w:styleId="CM1">
    <w:name w:val="CM1"/>
    <w:basedOn w:val="Default"/>
    <w:next w:val="Default"/>
    <w:uiPriority w:val="99"/>
    <w:rsid w:val="003047CE"/>
    <w:pPr>
      <w:widowControl w:val="0"/>
    </w:pPr>
    <w:rPr>
      <w:rFonts w:ascii="Calibri" w:eastAsia="Times New Roman" w:hAnsi="Calibri" w:cs="Times New Roman"/>
      <w:color w:val="auto"/>
      <w:lang w:eastAsia="el-GR"/>
    </w:rPr>
  </w:style>
  <w:style w:type="paragraph" w:customStyle="1" w:styleId="TableParagraph">
    <w:name w:val="Table Paragraph"/>
    <w:basedOn w:val="a"/>
    <w:uiPriority w:val="1"/>
    <w:qFormat/>
    <w:rsid w:val="003047CE"/>
    <w:pPr>
      <w:autoSpaceDE/>
      <w:autoSpaceDN/>
      <w:adjustRightInd/>
      <w:jc w:val="both"/>
    </w:pPr>
    <w:rPr>
      <w:rFonts w:ascii="Calibri" w:eastAsia="Calibri" w:hAnsi="Calibri"/>
      <w:sz w:val="22"/>
      <w:szCs w:val="22"/>
      <w:lang w:val="en-US"/>
    </w:rPr>
  </w:style>
  <w:style w:type="paragraph" w:customStyle="1" w:styleId="font1">
    <w:name w:val="font1"/>
    <w:basedOn w:val="a"/>
    <w:rsid w:val="003047CE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el-GR"/>
    </w:rPr>
  </w:style>
  <w:style w:type="paragraph" w:customStyle="1" w:styleId="font5">
    <w:name w:val="font5"/>
    <w:basedOn w:val="a"/>
    <w:rsid w:val="003047CE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Calibri"/>
      <w:color w:val="FF0000"/>
      <w:sz w:val="22"/>
      <w:szCs w:val="22"/>
      <w:lang w:eastAsia="el-GR"/>
    </w:rPr>
  </w:style>
  <w:style w:type="paragraph" w:customStyle="1" w:styleId="xl115">
    <w:name w:val="xl115"/>
    <w:basedOn w:val="a"/>
    <w:rsid w:val="003047C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16">
    <w:name w:val="xl116"/>
    <w:basedOn w:val="a"/>
    <w:rsid w:val="003047CE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17">
    <w:name w:val="xl117"/>
    <w:basedOn w:val="a"/>
    <w:rsid w:val="003047CE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18">
    <w:name w:val="xl118"/>
    <w:basedOn w:val="a"/>
    <w:rsid w:val="003047CE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19">
    <w:name w:val="xl119"/>
    <w:basedOn w:val="a"/>
    <w:rsid w:val="003047CE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20">
    <w:name w:val="xl120"/>
    <w:basedOn w:val="a"/>
    <w:rsid w:val="003047CE"/>
    <w:pPr>
      <w:widowControl/>
      <w:pBdr>
        <w:top w:val="single" w:sz="8" w:space="0" w:color="auto"/>
        <w:lef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21">
    <w:name w:val="xl121"/>
    <w:basedOn w:val="a"/>
    <w:rsid w:val="003047CE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22">
    <w:name w:val="xl122"/>
    <w:basedOn w:val="a"/>
    <w:rsid w:val="003047CE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23">
    <w:name w:val="xl123"/>
    <w:basedOn w:val="a"/>
    <w:rsid w:val="003047CE"/>
    <w:pPr>
      <w:widowControl/>
      <w:pBdr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24">
    <w:name w:val="xl124"/>
    <w:basedOn w:val="a"/>
    <w:rsid w:val="003047CE"/>
    <w:pPr>
      <w:widowControl/>
      <w:pBdr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25">
    <w:name w:val="xl125"/>
    <w:basedOn w:val="a"/>
    <w:rsid w:val="003047CE"/>
    <w:pPr>
      <w:widowControl/>
      <w:pBdr>
        <w:top w:val="single" w:sz="8" w:space="0" w:color="auto"/>
        <w:left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el-GR"/>
    </w:rPr>
  </w:style>
  <w:style w:type="paragraph" w:customStyle="1" w:styleId="xl126">
    <w:name w:val="xl126"/>
    <w:basedOn w:val="a"/>
    <w:rsid w:val="003047CE"/>
    <w:pPr>
      <w:widowControl/>
      <w:pBdr>
        <w:top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el-GR"/>
    </w:rPr>
  </w:style>
  <w:style w:type="paragraph" w:customStyle="1" w:styleId="xl127">
    <w:name w:val="xl127"/>
    <w:basedOn w:val="a"/>
    <w:rsid w:val="003047CE"/>
    <w:pPr>
      <w:widowControl/>
      <w:pBdr>
        <w:top w:val="single" w:sz="8" w:space="0" w:color="auto"/>
        <w:right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el-GR"/>
    </w:rPr>
  </w:style>
  <w:style w:type="paragraph" w:customStyle="1" w:styleId="xl128">
    <w:name w:val="xl128"/>
    <w:basedOn w:val="a"/>
    <w:rsid w:val="003047CE"/>
    <w:pPr>
      <w:widowControl/>
      <w:pBdr>
        <w:left w:val="single" w:sz="8" w:space="0" w:color="auto"/>
        <w:bottom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el-GR"/>
    </w:rPr>
  </w:style>
  <w:style w:type="paragraph" w:customStyle="1" w:styleId="xl129">
    <w:name w:val="xl129"/>
    <w:basedOn w:val="a"/>
    <w:rsid w:val="003047CE"/>
    <w:pPr>
      <w:widowControl/>
      <w:pBdr>
        <w:bottom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el-GR"/>
    </w:rPr>
  </w:style>
  <w:style w:type="paragraph" w:customStyle="1" w:styleId="xl130">
    <w:name w:val="xl130"/>
    <w:basedOn w:val="a"/>
    <w:rsid w:val="003047CE"/>
    <w:pPr>
      <w:widowControl/>
      <w:pBdr>
        <w:bottom w:val="single" w:sz="8" w:space="0" w:color="auto"/>
        <w:right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el-GR"/>
    </w:rPr>
  </w:style>
  <w:style w:type="paragraph" w:customStyle="1" w:styleId="xl131">
    <w:name w:val="xl131"/>
    <w:basedOn w:val="a"/>
    <w:rsid w:val="003047CE"/>
    <w:pPr>
      <w:widowControl/>
      <w:pBdr>
        <w:top w:val="single" w:sz="8" w:space="0" w:color="auto"/>
        <w:left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2">
    <w:name w:val="xl132"/>
    <w:basedOn w:val="a"/>
    <w:rsid w:val="003047CE"/>
    <w:pPr>
      <w:widowControl/>
      <w:pBdr>
        <w:top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3">
    <w:name w:val="xl133"/>
    <w:basedOn w:val="a"/>
    <w:rsid w:val="003047CE"/>
    <w:pPr>
      <w:widowControl/>
      <w:pBdr>
        <w:top w:val="single" w:sz="8" w:space="0" w:color="auto"/>
        <w:right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4">
    <w:name w:val="xl134"/>
    <w:basedOn w:val="a"/>
    <w:rsid w:val="003047CE"/>
    <w:pPr>
      <w:widowControl/>
      <w:pBdr>
        <w:left w:val="single" w:sz="8" w:space="0" w:color="auto"/>
        <w:bottom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5">
    <w:name w:val="xl135"/>
    <w:basedOn w:val="a"/>
    <w:rsid w:val="003047CE"/>
    <w:pPr>
      <w:widowControl/>
      <w:pBdr>
        <w:bottom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6">
    <w:name w:val="xl136"/>
    <w:basedOn w:val="a"/>
    <w:rsid w:val="003047CE"/>
    <w:pPr>
      <w:widowControl/>
      <w:pBdr>
        <w:bottom w:val="single" w:sz="8" w:space="0" w:color="auto"/>
        <w:right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7">
    <w:name w:val="xl137"/>
    <w:basedOn w:val="a"/>
    <w:rsid w:val="003047C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8">
    <w:name w:val="xl138"/>
    <w:basedOn w:val="a"/>
    <w:rsid w:val="003047CE"/>
    <w:pPr>
      <w:widowControl/>
      <w:pBdr>
        <w:top w:val="single" w:sz="8" w:space="0" w:color="auto"/>
        <w:bottom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39">
    <w:name w:val="xl139"/>
    <w:basedOn w:val="a"/>
    <w:rsid w:val="003047C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4B08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4"/>
      <w:szCs w:val="24"/>
      <w:lang w:eastAsia="el-GR"/>
    </w:rPr>
  </w:style>
  <w:style w:type="paragraph" w:customStyle="1" w:styleId="xl140">
    <w:name w:val="xl140"/>
    <w:basedOn w:val="a"/>
    <w:rsid w:val="003047CE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41">
    <w:name w:val="xl141"/>
    <w:basedOn w:val="a"/>
    <w:rsid w:val="003047C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42">
    <w:name w:val="xl142"/>
    <w:basedOn w:val="a"/>
    <w:rsid w:val="003047C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xl143">
    <w:name w:val="xl143"/>
    <w:basedOn w:val="a"/>
    <w:rsid w:val="003047CE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eastAsia="el-GR"/>
    </w:rPr>
  </w:style>
  <w:style w:type="paragraph" w:customStyle="1" w:styleId="font6">
    <w:name w:val="font6"/>
    <w:basedOn w:val="a"/>
    <w:rsid w:val="003047CE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el-GR"/>
    </w:rPr>
  </w:style>
  <w:style w:type="paragraph" w:customStyle="1" w:styleId="font7">
    <w:name w:val="font7"/>
    <w:basedOn w:val="a"/>
    <w:rsid w:val="003047C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000000"/>
      <w:sz w:val="14"/>
      <w:szCs w:val="14"/>
      <w:lang w:eastAsia="el-GR"/>
    </w:rPr>
  </w:style>
  <w:style w:type="paragraph" w:customStyle="1" w:styleId="font8">
    <w:name w:val="font8"/>
    <w:basedOn w:val="a"/>
    <w:rsid w:val="003047C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14"/>
      <w:szCs w:val="14"/>
      <w:lang w:eastAsia="el-GR"/>
    </w:rPr>
  </w:style>
  <w:style w:type="character" w:customStyle="1" w:styleId="NoSpacingChar">
    <w:name w:val="No Spacing Char"/>
    <w:link w:val="1c"/>
    <w:locked/>
    <w:rsid w:val="003047CE"/>
    <w:rPr>
      <w:rFonts w:ascii="Calibri" w:hAnsi="Calibri" w:cs="Calibri"/>
      <w:sz w:val="22"/>
      <w:szCs w:val="24"/>
      <w:lang w:val="en-GB" w:eastAsia="ar-SA"/>
    </w:rPr>
  </w:style>
  <w:style w:type="table" w:styleId="2-3">
    <w:name w:val="Grid Table 2 Accent 3"/>
    <w:basedOn w:val="a1"/>
    <w:uiPriority w:val="47"/>
    <w:rsid w:val="003047CE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3">
    <w:name w:val="Grid Table 6 Colorful Accent 3"/>
    <w:basedOn w:val="a1"/>
    <w:uiPriority w:val="51"/>
    <w:rsid w:val="003047CE"/>
    <w:rPr>
      <w:rFonts w:ascii="Times New Roman" w:hAnsi="Times New Roman"/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1-111">
    <w:name w:val="Πίνακας 1 με ανοιχτόχρωμο πλέγμα - Έμφαση 111"/>
    <w:basedOn w:val="a1"/>
    <w:uiPriority w:val="46"/>
    <w:rsid w:val="003047CE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f3">
    <w:name w:val="Χωρίς λίστα1"/>
    <w:next w:val="a2"/>
    <w:uiPriority w:val="99"/>
    <w:semiHidden/>
    <w:unhideWhenUsed/>
    <w:rsid w:val="003047CE"/>
  </w:style>
  <w:style w:type="table" w:customStyle="1" w:styleId="2f">
    <w:name w:val="Πλέγμα πίνακα2"/>
    <w:basedOn w:val="a1"/>
    <w:next w:val="a9"/>
    <w:rsid w:val="003047CE"/>
    <w:rPr>
      <w:rFonts w:eastAsia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2">
    <w:name w:val="Πίνακας 1 με ανοιχτόχρωμο πλέγμα - Έμφαση 112"/>
    <w:basedOn w:val="a1"/>
    <w:uiPriority w:val="46"/>
    <w:rsid w:val="003047CE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f0">
    <w:name w:val="Χωρίς λίστα2"/>
    <w:next w:val="a2"/>
    <w:uiPriority w:val="99"/>
    <w:semiHidden/>
    <w:unhideWhenUsed/>
    <w:rsid w:val="003047CE"/>
  </w:style>
  <w:style w:type="table" w:customStyle="1" w:styleId="38">
    <w:name w:val="Πλέγμα πίνακα3"/>
    <w:basedOn w:val="a1"/>
    <w:next w:val="a9"/>
    <w:rsid w:val="003047CE"/>
    <w:rPr>
      <w:rFonts w:eastAsia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3">
    <w:name w:val="Πίνακας 1 με ανοιχτόχρωμο πλέγμα - Έμφαση 113"/>
    <w:basedOn w:val="a1"/>
    <w:uiPriority w:val="46"/>
    <w:rsid w:val="003047CE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39">
    <w:name w:val="Χωρίς λίστα3"/>
    <w:next w:val="a2"/>
    <w:uiPriority w:val="99"/>
    <w:semiHidden/>
    <w:unhideWhenUsed/>
    <w:rsid w:val="003047CE"/>
  </w:style>
  <w:style w:type="table" w:customStyle="1" w:styleId="45">
    <w:name w:val="Πλέγμα πίνακα4"/>
    <w:basedOn w:val="a1"/>
    <w:next w:val="a9"/>
    <w:rsid w:val="003047CE"/>
    <w:rPr>
      <w:rFonts w:eastAsia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4">
    <w:name w:val="Πίνακας 1 με ανοιχτόχρωμο πλέγμα - Έμφαση 114"/>
    <w:basedOn w:val="a1"/>
    <w:uiPriority w:val="46"/>
    <w:rsid w:val="003047CE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14">
    <w:name w:val="Κείμενο υποσημείωσης Char1"/>
    <w:basedOn w:val="a0"/>
    <w:uiPriority w:val="99"/>
    <w:rsid w:val="003047CE"/>
    <w:rPr>
      <w:rFonts w:ascii="Calibri" w:hAnsi="Calibri" w:cs="Calibri"/>
      <w:sz w:val="18"/>
      <w:lang w:val="en-I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418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258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4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4A8D3-3D54-44DA-860C-4E2EB21C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1582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Links>
    <vt:vector size="78" baseType="variant">
      <vt:variant>
        <vt:i4>1179710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_Toc30511692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_Toc30511691</vt:lpwstr>
      </vt:variant>
      <vt:variant>
        <vt:i4>1048638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_Toc30511690</vt:lpwstr>
      </vt:variant>
      <vt:variant>
        <vt:i4>1638463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_Toc30511689</vt:lpwstr>
      </vt:variant>
      <vt:variant>
        <vt:i4>1572927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_Toc30511688</vt:lpwstr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_Toc30511687</vt:lpwstr>
      </vt:variant>
      <vt:variant>
        <vt:i4>1441855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_Toc30511686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_Toc30511685</vt:lpwstr>
      </vt:variant>
      <vt:variant>
        <vt:i4>1310783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_Toc30511684</vt:lpwstr>
      </vt:variant>
      <vt:variant>
        <vt:i4>1245247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_Toc30511683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_Toc30511682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_Toc30511681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_Toc30511680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spyros d</dc:creator>
  <cp:keywords/>
  <cp:lastModifiedBy>SPYROS DANELATOS</cp:lastModifiedBy>
  <cp:revision>32</cp:revision>
  <cp:lastPrinted>2021-05-18T11:18:00Z</cp:lastPrinted>
  <dcterms:created xsi:type="dcterms:W3CDTF">2022-06-01T12:32:00Z</dcterms:created>
  <dcterms:modified xsi:type="dcterms:W3CDTF">2024-09-10T18:15:00Z</dcterms:modified>
</cp:coreProperties>
</file>